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95" w:rsidRPr="007D28AB" w:rsidRDefault="002E3995">
      <w:pP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7D28AB" w:rsidRPr="007D28AB" w:rsidRDefault="007D28AB" w:rsidP="007D28AB">
      <w:pPr>
        <w:jc w:val="center"/>
        <w:rPr>
          <w:rFonts w:ascii="Times New Roman" w:hAnsi="Times New Roman" w:cs="Times New Roman"/>
          <w:sz w:val="24"/>
        </w:rPr>
      </w:pPr>
    </w:p>
    <w:p w:rsidR="007D28AB" w:rsidRPr="007D28AB" w:rsidRDefault="007D28AB" w:rsidP="007D28AB">
      <w:pPr>
        <w:tabs>
          <w:tab w:val="left" w:pos="2520"/>
        </w:tabs>
        <w:jc w:val="center"/>
        <w:outlineLvl w:val="0"/>
        <w:rPr>
          <w:rFonts w:ascii="Times New Roman" w:hAnsi="Times New Roman" w:cs="Times New Roman"/>
          <w:sz w:val="24"/>
        </w:rPr>
      </w:pPr>
      <w:r w:rsidRPr="007D28AB">
        <w:rPr>
          <w:rFonts w:ascii="Times New Roman" w:hAnsi="Times New Roman" w:cs="Times New Roman"/>
          <w:sz w:val="24"/>
        </w:rPr>
        <w:t>Муниципальное казенное общеобразовательное учреждение</w:t>
      </w:r>
    </w:p>
    <w:p w:rsidR="007D28AB" w:rsidRPr="007D28AB" w:rsidRDefault="007D28AB" w:rsidP="007D28AB">
      <w:pPr>
        <w:jc w:val="center"/>
        <w:rPr>
          <w:rFonts w:ascii="Times New Roman" w:hAnsi="Times New Roman" w:cs="Times New Roman"/>
          <w:sz w:val="24"/>
        </w:rPr>
      </w:pPr>
      <w:r w:rsidRPr="007D28AB">
        <w:rPr>
          <w:rFonts w:ascii="Times New Roman" w:hAnsi="Times New Roman" w:cs="Times New Roman"/>
          <w:sz w:val="24"/>
        </w:rPr>
        <w:t xml:space="preserve">«Октябрьская средняя общеобразовательная школа» </w:t>
      </w:r>
    </w:p>
    <w:tbl>
      <w:tblPr>
        <w:tblpPr w:leftFromText="180" w:rightFromText="180" w:vertAnchor="text" w:horzAnchor="margin" w:tblpXSpec="center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7D28AB" w:rsidRPr="007D28AB" w:rsidTr="002E3995">
        <w:tc>
          <w:tcPr>
            <w:tcW w:w="3190" w:type="dxa"/>
          </w:tcPr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Рассмотрено на заседании ШМО учителей начальных классов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Руководитель МО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D28AB">
              <w:rPr>
                <w:rFonts w:ascii="Times New Roman" w:hAnsi="Times New Roman" w:cs="Times New Roman"/>
                <w:sz w:val="24"/>
              </w:rPr>
              <w:t>_____Мачалкина</w:t>
            </w:r>
            <w:proofErr w:type="spellEnd"/>
            <w:r w:rsidRPr="007D28AB"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Протокол №1</w:t>
            </w:r>
          </w:p>
          <w:p w:rsidR="007D28AB" w:rsidRPr="007D28AB" w:rsidRDefault="00F44608" w:rsidP="002E39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«29</w:t>
            </w:r>
            <w:r w:rsidR="00CB5414">
              <w:rPr>
                <w:rFonts w:ascii="Times New Roman" w:hAnsi="Times New Roman" w:cs="Times New Roman"/>
                <w:sz w:val="24"/>
              </w:rPr>
              <w:t>»августа 2014</w:t>
            </w:r>
            <w:r w:rsidR="007D28AB" w:rsidRPr="007D28AB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3190" w:type="dxa"/>
          </w:tcPr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Рекомендовано и утверждено педагогическим советом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____Сапронова О.В.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Протокол №1</w:t>
            </w:r>
          </w:p>
          <w:p w:rsidR="007D28AB" w:rsidRPr="007D28AB" w:rsidRDefault="00F44608" w:rsidP="002E39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«01» сентября</w:t>
            </w:r>
            <w:r w:rsidR="00CB5414">
              <w:rPr>
                <w:rFonts w:ascii="Times New Roman" w:hAnsi="Times New Roman" w:cs="Times New Roman"/>
                <w:sz w:val="24"/>
              </w:rPr>
              <w:t xml:space="preserve"> 2014</w:t>
            </w:r>
            <w:r w:rsidR="007D28AB" w:rsidRPr="007D28AB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3191" w:type="dxa"/>
          </w:tcPr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>«Утверждено»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r w:rsidRPr="007D28AB">
              <w:rPr>
                <w:rFonts w:ascii="Times New Roman" w:hAnsi="Times New Roman" w:cs="Times New Roman"/>
                <w:sz w:val="24"/>
              </w:rPr>
              <w:t xml:space="preserve">Директор МКОУ «Октябрьская </w:t>
            </w:r>
            <w:proofErr w:type="spellStart"/>
            <w:r w:rsidRPr="007D28AB">
              <w:rPr>
                <w:rFonts w:ascii="Times New Roman" w:hAnsi="Times New Roman" w:cs="Times New Roman"/>
                <w:sz w:val="24"/>
              </w:rPr>
              <w:t>сош</w:t>
            </w:r>
            <w:proofErr w:type="spellEnd"/>
            <w:r w:rsidRPr="007D28AB">
              <w:rPr>
                <w:rFonts w:ascii="Times New Roman" w:hAnsi="Times New Roman" w:cs="Times New Roman"/>
                <w:sz w:val="24"/>
              </w:rPr>
              <w:t>»</w:t>
            </w:r>
          </w:p>
          <w:p w:rsidR="007D28AB" w:rsidRPr="007D28AB" w:rsidRDefault="007D28AB" w:rsidP="002E399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D28AB">
              <w:rPr>
                <w:rFonts w:ascii="Times New Roman" w:hAnsi="Times New Roman" w:cs="Times New Roman"/>
                <w:sz w:val="24"/>
              </w:rPr>
              <w:t>______Проломова</w:t>
            </w:r>
            <w:proofErr w:type="spellEnd"/>
            <w:r w:rsidRPr="007D28AB"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  <w:p w:rsidR="007D28AB" w:rsidRPr="007D28AB" w:rsidRDefault="008E4021" w:rsidP="002E39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Приказ №</w:t>
            </w:r>
            <w:r w:rsidR="00F44608">
              <w:rPr>
                <w:rFonts w:ascii="Times New Roman" w:hAnsi="Times New Roman" w:cs="Times New Roman"/>
                <w:sz w:val="24"/>
              </w:rPr>
              <w:t>2</w:t>
            </w:r>
          </w:p>
          <w:p w:rsidR="007D28AB" w:rsidRPr="007D28AB" w:rsidRDefault="00CB5414" w:rsidP="00CB54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«01» сентября</w:t>
            </w:r>
            <w:r w:rsidR="008E4021">
              <w:rPr>
                <w:rFonts w:ascii="Times New Roman" w:hAnsi="Times New Roman" w:cs="Times New Roman"/>
                <w:sz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7D28AB" w:rsidRPr="007D28AB"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</w:tbl>
    <w:p w:rsidR="007D28AB" w:rsidRPr="007D28AB" w:rsidRDefault="007D28AB" w:rsidP="007D28AB">
      <w:pPr>
        <w:jc w:val="center"/>
        <w:rPr>
          <w:rFonts w:ascii="Times New Roman" w:hAnsi="Times New Roman" w:cs="Times New Roman"/>
          <w:sz w:val="24"/>
        </w:rPr>
      </w:pPr>
      <w:r w:rsidRPr="007D28AB">
        <w:rPr>
          <w:rFonts w:ascii="Times New Roman" w:hAnsi="Times New Roman" w:cs="Times New Roman"/>
          <w:sz w:val="24"/>
        </w:rPr>
        <w:t xml:space="preserve">  </w:t>
      </w: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  <w:r w:rsidRPr="007D28AB">
        <w:rPr>
          <w:rFonts w:ascii="Times New Roman" w:hAnsi="Times New Roman" w:cs="Times New Roman"/>
          <w:b/>
          <w:sz w:val="24"/>
        </w:rPr>
        <w:t>Рабочая программа</w:t>
      </w:r>
    </w:p>
    <w:p w:rsidR="007D28AB" w:rsidRPr="007D28AB" w:rsidRDefault="007D28AB" w:rsidP="007D28AB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7D28AB">
        <w:rPr>
          <w:rFonts w:ascii="Times New Roman" w:hAnsi="Times New Roman" w:cs="Times New Roman"/>
          <w:b/>
          <w:sz w:val="24"/>
        </w:rPr>
        <w:t>по учебному курс курсу  «Физическая культура»</w:t>
      </w: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b/>
          <w:sz w:val="24"/>
        </w:rPr>
      </w:pPr>
      <w:r w:rsidRPr="007D28AB">
        <w:rPr>
          <w:rFonts w:ascii="Times New Roman" w:hAnsi="Times New Roman" w:cs="Times New Roman"/>
          <w:b/>
          <w:sz w:val="24"/>
        </w:rPr>
        <w:t>1 класс</w:t>
      </w: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  <w:r w:rsidRPr="007D28AB">
        <w:rPr>
          <w:rFonts w:ascii="Times New Roman" w:hAnsi="Times New Roman" w:cs="Times New Roman"/>
          <w:b/>
          <w:sz w:val="24"/>
        </w:rPr>
        <w:t xml:space="preserve">         </w:t>
      </w:r>
      <w:r w:rsidRPr="007D28AB">
        <w:rPr>
          <w:rFonts w:ascii="Times New Roman" w:hAnsi="Times New Roman" w:cs="Times New Roman"/>
          <w:sz w:val="24"/>
        </w:rPr>
        <w:t xml:space="preserve">Разработана на основе: примерной  программы «Физическая культура» </w:t>
      </w: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  <w:r w:rsidRPr="007D28AB">
        <w:rPr>
          <w:rFonts w:ascii="Times New Roman" w:hAnsi="Times New Roman" w:cs="Times New Roman"/>
          <w:sz w:val="24"/>
        </w:rPr>
        <w:t>(авторы: Лях В.И,)</w:t>
      </w: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</w:p>
    <w:p w:rsidR="007D28AB" w:rsidRPr="007D28AB" w:rsidRDefault="007D28AB" w:rsidP="007D28AB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</w:p>
    <w:p w:rsidR="00552FBC" w:rsidRPr="00A80B2C" w:rsidRDefault="00616B01" w:rsidP="00616B01">
      <w:pPr>
        <w:spacing w:line="360" w:lineRule="atLeast"/>
        <w:ind w:left="4956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7D28AB" w:rsidRPr="007D28AB">
        <w:rPr>
          <w:rFonts w:ascii="Times New Roman" w:hAnsi="Times New Roman" w:cs="Times New Roman"/>
          <w:sz w:val="24"/>
        </w:rPr>
        <w:t xml:space="preserve">Учитель: </w:t>
      </w:r>
      <w:r w:rsidR="00552FB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B5414">
        <w:rPr>
          <w:rFonts w:ascii="Times New Roman" w:hAnsi="Times New Roman" w:cs="Times New Roman"/>
          <w:b/>
          <w:sz w:val="24"/>
        </w:rPr>
        <w:t>Мачалкина</w:t>
      </w:r>
      <w:proofErr w:type="spellEnd"/>
      <w:r w:rsidR="00CB5414">
        <w:rPr>
          <w:rFonts w:ascii="Times New Roman" w:hAnsi="Times New Roman" w:cs="Times New Roman"/>
          <w:b/>
          <w:sz w:val="24"/>
        </w:rPr>
        <w:t xml:space="preserve"> Л.В</w:t>
      </w:r>
      <w:r w:rsidR="00552FBC" w:rsidRPr="00A80B2C">
        <w:rPr>
          <w:rFonts w:ascii="Times New Roman" w:hAnsi="Times New Roman" w:cs="Times New Roman"/>
          <w:b/>
          <w:sz w:val="24"/>
        </w:rPr>
        <w:t>.</w:t>
      </w:r>
    </w:p>
    <w:p w:rsidR="007D28AB" w:rsidRPr="007D28AB" w:rsidRDefault="00616B01" w:rsidP="00616B01">
      <w:pPr>
        <w:spacing w:line="360" w:lineRule="atLeast"/>
        <w:ind w:left="495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</w:t>
      </w:r>
      <w:r w:rsidR="00552FBC">
        <w:rPr>
          <w:rFonts w:ascii="Times New Roman" w:hAnsi="Times New Roman" w:cs="Times New Roman"/>
          <w:sz w:val="24"/>
        </w:rPr>
        <w:t>1 квалификационная  категория</w:t>
      </w:r>
    </w:p>
    <w:p w:rsidR="00616B01" w:rsidRDefault="00616B01" w:rsidP="00616B01">
      <w:pPr>
        <w:spacing w:line="360" w:lineRule="atLeast"/>
        <w:ind w:left="495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7D28AB" w:rsidRPr="007D28AB">
        <w:rPr>
          <w:rFonts w:ascii="Times New Roman" w:hAnsi="Times New Roman" w:cs="Times New Roman"/>
          <w:sz w:val="24"/>
        </w:rPr>
        <w:t>Кол-во часов в неделю -</w:t>
      </w:r>
    </w:p>
    <w:p w:rsidR="007D28AB" w:rsidRPr="007D28AB" w:rsidRDefault="00616B01" w:rsidP="00616B01">
      <w:pPr>
        <w:spacing w:line="360" w:lineRule="atLeast"/>
        <w:ind w:left="495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1четверть -1 ч, 2-4 четверти </w:t>
      </w:r>
      <w:r w:rsidR="007D28AB" w:rsidRPr="007D28AB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часа</w:t>
      </w:r>
    </w:p>
    <w:p w:rsidR="007D28AB" w:rsidRPr="007D28AB" w:rsidRDefault="00616B01" w:rsidP="00616B01">
      <w:pPr>
        <w:spacing w:line="36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</w:t>
      </w:r>
      <w:r w:rsidR="007D28AB" w:rsidRPr="007D28AB">
        <w:rPr>
          <w:rFonts w:ascii="Times New Roman" w:hAnsi="Times New Roman" w:cs="Times New Roman"/>
          <w:sz w:val="24"/>
        </w:rPr>
        <w:t>в  году - 83</w:t>
      </w:r>
    </w:p>
    <w:p w:rsidR="007D28AB" w:rsidRPr="007D28AB" w:rsidRDefault="007D28AB" w:rsidP="00616B01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</w:p>
    <w:p w:rsidR="007D28AB" w:rsidRPr="007D28AB" w:rsidRDefault="007D28AB" w:rsidP="00616B01">
      <w:pPr>
        <w:spacing w:line="360" w:lineRule="atLeast"/>
        <w:jc w:val="center"/>
        <w:rPr>
          <w:rFonts w:ascii="Times New Roman" w:hAnsi="Times New Roman" w:cs="Times New Roman"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P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7D28AB" w:rsidRDefault="00616B01" w:rsidP="00552FBC">
      <w:pPr>
        <w:autoSpaceDE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</w:t>
      </w:r>
      <w:r w:rsidR="00CB5414">
        <w:rPr>
          <w:rFonts w:ascii="Times New Roman" w:hAnsi="Times New Roman" w:cs="Times New Roman"/>
          <w:b/>
          <w:sz w:val="24"/>
        </w:rPr>
        <w:t>2014-2015</w:t>
      </w:r>
      <w:r w:rsidR="007D28AB" w:rsidRPr="007D28AB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7D28AB" w:rsidRDefault="007D28AB" w:rsidP="007D28AB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2E3995" w:rsidRDefault="002E3995">
      <w:pPr>
        <w:shd w:val="clear" w:color="auto" w:fill="FFFFFF"/>
        <w:ind w:firstLine="567"/>
        <w:jc w:val="center"/>
        <w:rPr>
          <w:rFonts w:eastAsia="Times New Roman"/>
          <w:b/>
          <w:bCs/>
          <w:sz w:val="30"/>
          <w:szCs w:val="30"/>
        </w:rPr>
      </w:pPr>
    </w:p>
    <w:p w:rsidR="002E3995" w:rsidRDefault="002E3995">
      <w:pPr>
        <w:shd w:val="clear" w:color="auto" w:fill="FFFFFF"/>
        <w:rPr>
          <w:rFonts w:ascii="Times New Roman" w:eastAsia="Times New Roman" w:hAnsi="Times New Roman"/>
          <w:b/>
          <w:bCs/>
          <w:sz w:val="24"/>
        </w:rPr>
      </w:pPr>
      <w:r>
        <w:rPr>
          <w:rFonts w:eastAsia="Times New Roman"/>
          <w:b/>
          <w:bCs/>
          <w:sz w:val="24"/>
        </w:rPr>
        <w:t xml:space="preserve">                             </w:t>
      </w:r>
      <w:r w:rsidR="007D28AB">
        <w:rPr>
          <w:rFonts w:eastAsia="Times New Roman"/>
          <w:b/>
          <w:bCs/>
          <w:sz w:val="24"/>
        </w:rPr>
        <w:t xml:space="preserve">             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</w:rPr>
        <w:t>ПОЯСНИТЕЛЬНАЯ ЗАПИСКА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Физическая культура — обязательный учебный курс в обще</w:t>
      </w:r>
      <w:r>
        <w:rPr>
          <w:rFonts w:ascii="Times New Roman" w:eastAsia="Times New Roman" w:hAnsi="Times New Roman"/>
          <w:sz w:val="24"/>
        </w:rPr>
        <w:softHyphen/>
        <w:t>образовательных учреждениях. Предмет «Физическая культура» является основой физического воспитания школьников. В со</w:t>
      </w:r>
      <w:r>
        <w:rPr>
          <w:rFonts w:ascii="Times New Roman" w:eastAsia="Times New Roman" w:hAnsi="Times New Roman"/>
          <w:sz w:val="24"/>
        </w:rPr>
        <w:softHyphen/>
        <w:t>четании с другими формами обучения — физкультурно-оздоро</w:t>
      </w:r>
      <w:r>
        <w:rPr>
          <w:rFonts w:ascii="Times New Roman" w:eastAsia="Times New Roman" w:hAnsi="Times New Roman"/>
          <w:sz w:val="24"/>
        </w:rPr>
        <w:softHyphen/>
        <w:t>вительными мероприятиями в режиме учебного дня и второй половины дня (гимнастика до занятий, физкультурные минут</w:t>
      </w:r>
      <w:r>
        <w:rPr>
          <w:rFonts w:ascii="Times New Roman" w:eastAsia="Times New Roman" w:hAnsi="Times New Roman"/>
          <w:sz w:val="24"/>
        </w:rPr>
        <w:softHyphen/>
        <w:t>ки, физические упражнения и игры на удлинённых переменах и в группах продлённого дня), внеклассной работой по физиче</w:t>
      </w:r>
      <w:r>
        <w:rPr>
          <w:rFonts w:ascii="Times New Roman" w:eastAsia="Times New Roman" w:hAnsi="Times New Roman"/>
          <w:sz w:val="24"/>
        </w:rPr>
        <w:softHyphen/>
        <w:t>ской культуре (группы общефизической подготовки, спортивные секции), физкультурно-массовыми и спортивными мероприяти</w:t>
      </w:r>
      <w:r>
        <w:rPr>
          <w:rFonts w:ascii="Times New Roman" w:eastAsia="Times New Roman" w:hAnsi="Times New Roman"/>
          <w:sz w:val="24"/>
        </w:rPr>
        <w:softHyphen/>
        <w:t>ями (дни здоровья и спорта, подвижные игры и соревнования, спортивные праздники, спартакиады, туристические слёты и походы) — достигается формирование физической культуры лич</w:t>
      </w:r>
      <w:r>
        <w:rPr>
          <w:rFonts w:ascii="Times New Roman" w:eastAsia="Times New Roman" w:hAnsi="Times New Roman"/>
          <w:sz w:val="24"/>
        </w:rPr>
        <w:softHyphen/>
        <w:t>ности. Она включает в себя мотивацию и потребность в систе</w:t>
      </w:r>
      <w:r>
        <w:rPr>
          <w:rFonts w:ascii="Times New Roman" w:eastAsia="Times New Roman" w:hAnsi="Times New Roman"/>
          <w:sz w:val="24"/>
        </w:rPr>
        <w:softHyphen/>
        <w:t>матических занятиях физической культурой и спортом, овладе</w:t>
      </w:r>
      <w:r>
        <w:rPr>
          <w:rFonts w:ascii="Times New Roman" w:eastAsia="Times New Roman" w:hAnsi="Times New Roman"/>
          <w:sz w:val="24"/>
        </w:rPr>
        <w:softHyphen/>
        <w:t>ние основными видами физкультурно-спортивной деятельности, разностороннюю физическую подготовленность.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>
        <w:rPr>
          <w:rFonts w:ascii="Times New Roman" w:eastAsia="Times New Roman" w:hAnsi="Times New Roman"/>
          <w:sz w:val="24"/>
        </w:rPr>
        <w:softHyphen/>
        <w:t>на создавать максимально благоприятные условия для раскры</w:t>
      </w:r>
      <w:r>
        <w:rPr>
          <w:rFonts w:ascii="Times New Roman" w:eastAsia="Times New Roman" w:hAnsi="Times New Roman"/>
          <w:sz w:val="24"/>
        </w:rPr>
        <w:softHyphen/>
        <w:t>тия и развития не только физических, но и духовных способ</w:t>
      </w:r>
      <w:r>
        <w:rPr>
          <w:rFonts w:ascii="Times New Roman" w:eastAsia="Times New Roman" w:hAnsi="Times New Roman"/>
          <w:sz w:val="24"/>
        </w:rPr>
        <w:softHyphen/>
        <w:t>ностей ребёнка, его самоопределения.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iCs/>
          <w:sz w:val="24"/>
        </w:rPr>
        <w:t xml:space="preserve">Целью </w:t>
      </w:r>
      <w:r>
        <w:rPr>
          <w:rFonts w:ascii="Times New Roman" w:eastAsia="Times New Roman" w:hAnsi="Times New Roman"/>
          <w:b/>
          <w:sz w:val="24"/>
        </w:rPr>
        <w:t>школьного физического воспитания</w:t>
      </w:r>
      <w:r>
        <w:rPr>
          <w:rFonts w:ascii="Times New Roman" w:eastAsia="Times New Roman" w:hAnsi="Times New Roman"/>
          <w:sz w:val="24"/>
        </w:rPr>
        <w:t xml:space="preserve"> является форми</w:t>
      </w:r>
      <w:r>
        <w:rPr>
          <w:rFonts w:ascii="Times New Roman" w:eastAsia="Times New Roman" w:hAnsi="Times New Roman"/>
          <w:sz w:val="24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i/>
          <w:iCs/>
          <w:sz w:val="24"/>
        </w:rPr>
      </w:pPr>
      <w:r>
        <w:rPr>
          <w:rFonts w:ascii="Times New Roman" w:eastAsia="Times New Roman" w:hAnsi="Times New Roman"/>
          <w:sz w:val="24"/>
        </w:rPr>
        <w:t>Реализация цели учебной программы соотносится с реше</w:t>
      </w:r>
      <w:r>
        <w:rPr>
          <w:rFonts w:ascii="Times New Roman" w:eastAsia="Times New Roman" w:hAnsi="Times New Roman"/>
          <w:sz w:val="24"/>
        </w:rPr>
        <w:softHyphen/>
        <w:t xml:space="preserve">нием следующих образовательных </w:t>
      </w:r>
      <w:r>
        <w:rPr>
          <w:rFonts w:ascii="Times New Roman" w:eastAsia="Times New Roman" w:hAnsi="Times New Roman"/>
          <w:i/>
          <w:iCs/>
          <w:sz w:val="24"/>
        </w:rPr>
        <w:t>задач: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укрепление здоровья, улучшение осанки, профилактика плоскостопия, содействие гармоничному физическому, нрав</w:t>
      </w:r>
      <w:r>
        <w:rPr>
          <w:rFonts w:ascii="Times New Roman" w:eastAsia="Times New Roman" w:hAnsi="Times New Roman"/>
          <w:sz w:val="24"/>
        </w:rPr>
        <w:softHyphen/>
        <w:t>ственному и социальному развитию, успешному обучению;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• формирование первоначальных умений </w:t>
      </w:r>
      <w:proofErr w:type="spellStart"/>
      <w:r>
        <w:rPr>
          <w:rFonts w:ascii="Times New Roman" w:eastAsia="Times New Roman" w:hAnsi="Times New Roman"/>
          <w:sz w:val="24"/>
        </w:rPr>
        <w:t>саморегуляции</w:t>
      </w:r>
      <w:proofErr w:type="spellEnd"/>
      <w:r>
        <w:rPr>
          <w:rFonts w:ascii="Times New Roman" w:eastAsia="Times New Roman" w:hAnsi="Times New Roman"/>
          <w:sz w:val="24"/>
        </w:rPr>
        <w:t xml:space="preserve"> средствами физической культуры;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овладение школой движений;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>
        <w:rPr>
          <w:rFonts w:ascii="Times New Roman" w:eastAsia="Times New Roman" w:hAnsi="Times New Roman"/>
          <w:sz w:val="24"/>
        </w:rPr>
        <w:softHyphen/>
        <w:t>сти реагирования на сигналы, согласования движений, ориен</w:t>
      </w:r>
      <w:r>
        <w:rPr>
          <w:rFonts w:ascii="Times New Roman" w:eastAsia="Times New Roman" w:hAnsi="Times New Roman"/>
          <w:sz w:val="24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>
        <w:rPr>
          <w:rFonts w:ascii="Times New Roman" w:eastAsia="Times New Roman" w:hAnsi="Times New Roman"/>
          <w:sz w:val="24"/>
        </w:rPr>
        <w:softHyphen/>
        <w:t>национных и кондиционных) способностей;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выработка представлений об основных видах спорта, сна</w:t>
      </w:r>
      <w:r>
        <w:rPr>
          <w:rFonts w:ascii="Times New Roman" w:eastAsia="Times New Roman" w:hAnsi="Times New Roman"/>
          <w:sz w:val="24"/>
        </w:rPr>
        <w:softHyphen/>
        <w:t>рядах и инвентаре, о соблюдении правил техники безопасности во время занятий;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установки на сохранение и укрепление здо</w:t>
      </w:r>
      <w:r>
        <w:rPr>
          <w:rFonts w:ascii="Times New Roman" w:eastAsia="Times New Roman" w:hAnsi="Times New Roman"/>
          <w:sz w:val="24"/>
        </w:rPr>
        <w:softHyphen/>
        <w:t>ровья, навыков здорового и безопасного образа жизни;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приобщение к самостоятельным занятиям физическими упражнениями, подвижными играми, использование их в сво</w:t>
      </w:r>
      <w:r>
        <w:rPr>
          <w:rFonts w:ascii="Times New Roman" w:eastAsia="Times New Roman" w:hAnsi="Times New Roman"/>
          <w:sz w:val="24"/>
        </w:rPr>
        <w:softHyphen/>
        <w:t>бодное время на основе формирования интересов к определён</w:t>
      </w:r>
      <w:r>
        <w:rPr>
          <w:rFonts w:ascii="Times New Roman" w:eastAsia="Times New Roman" w:hAnsi="Times New Roman"/>
          <w:sz w:val="24"/>
        </w:rPr>
        <w:softHyphen/>
        <w:t>ным видам двигательной активности и выявления предраспо</w:t>
      </w:r>
      <w:r>
        <w:rPr>
          <w:rFonts w:ascii="Times New Roman" w:eastAsia="Times New Roman" w:hAnsi="Times New Roman"/>
          <w:sz w:val="24"/>
        </w:rPr>
        <w:softHyphen/>
        <w:t>ложенности к тем или иным видам спорта;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>
        <w:rPr>
          <w:rFonts w:ascii="Times New Roman" w:eastAsia="Times New Roman" w:hAnsi="Times New Roman"/>
          <w:sz w:val="24"/>
        </w:rPr>
        <w:softHyphen/>
        <w:t>витию психических процессов (представления, памяти, мыш</w:t>
      </w:r>
      <w:r>
        <w:rPr>
          <w:rFonts w:ascii="Times New Roman" w:eastAsia="Times New Roman" w:hAnsi="Times New Roman"/>
          <w:sz w:val="24"/>
        </w:rPr>
        <w:softHyphen/>
        <w:t>ления и др.) в ходе двигательной деятельности.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Принимая во внимание вышеперечисленные задачи образо</w:t>
      </w:r>
      <w:r>
        <w:rPr>
          <w:rFonts w:ascii="Times New Roman" w:eastAsia="Times New Roman" w:hAnsi="Times New Roman"/>
          <w:sz w:val="24"/>
        </w:rPr>
        <w:softHyphen/>
        <w:t>вания учащихся начальной школы в области физической культу</w:t>
      </w:r>
      <w:r>
        <w:rPr>
          <w:rFonts w:ascii="Times New Roman" w:eastAsia="Times New Roman" w:hAnsi="Times New Roman"/>
          <w:sz w:val="24"/>
        </w:rPr>
        <w:softHyphen/>
        <w:t>ры, основными принципами, идеями и подходами при форми</w:t>
      </w:r>
      <w:r>
        <w:rPr>
          <w:rFonts w:ascii="Times New Roman" w:eastAsia="Times New Roman" w:hAnsi="Times New Roman"/>
          <w:sz w:val="24"/>
        </w:rPr>
        <w:softHyphen/>
        <w:t xml:space="preserve">ровании данной программы были следующие: демократизация и </w:t>
      </w:r>
      <w:proofErr w:type="spellStart"/>
      <w:r>
        <w:rPr>
          <w:rFonts w:ascii="Times New Roman" w:eastAsia="Times New Roman" w:hAnsi="Times New Roman"/>
          <w:sz w:val="24"/>
        </w:rPr>
        <w:t>гуманизация</w:t>
      </w:r>
      <w:proofErr w:type="spellEnd"/>
      <w:r>
        <w:rPr>
          <w:rFonts w:ascii="Times New Roman" w:eastAsia="Times New Roman" w:hAnsi="Times New Roman"/>
          <w:sz w:val="24"/>
        </w:rPr>
        <w:t xml:space="preserve"> педагогического процесса, педагогика сотрудни</w:t>
      </w:r>
      <w:r>
        <w:rPr>
          <w:rFonts w:ascii="Times New Roman" w:eastAsia="Times New Roman" w:hAnsi="Times New Roman"/>
          <w:sz w:val="24"/>
        </w:rPr>
        <w:softHyphen/>
        <w:t xml:space="preserve">чества, </w:t>
      </w:r>
      <w:proofErr w:type="spellStart"/>
      <w:r>
        <w:rPr>
          <w:rFonts w:ascii="Times New Roman" w:eastAsia="Times New Roman" w:hAnsi="Times New Roman"/>
          <w:sz w:val="24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</w:rPr>
        <w:t xml:space="preserve"> подход, интенсификация и оптимиза</w:t>
      </w:r>
      <w:r>
        <w:rPr>
          <w:rFonts w:ascii="Times New Roman" w:eastAsia="Times New Roman" w:hAnsi="Times New Roman"/>
          <w:sz w:val="24"/>
        </w:rPr>
        <w:softHyphen/>
        <w:t xml:space="preserve">ция, расширение </w:t>
      </w:r>
      <w:proofErr w:type="spellStart"/>
      <w:r>
        <w:rPr>
          <w:rFonts w:ascii="Times New Roman" w:eastAsia="Times New Roman" w:hAnsi="Times New Roman"/>
          <w:sz w:val="24"/>
        </w:rPr>
        <w:t>межпредметных</w:t>
      </w:r>
      <w:proofErr w:type="spellEnd"/>
      <w:r>
        <w:rPr>
          <w:rFonts w:ascii="Times New Roman" w:eastAsia="Times New Roman" w:hAnsi="Times New Roman"/>
          <w:sz w:val="24"/>
        </w:rPr>
        <w:t xml:space="preserve"> связей.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Принцип демократизации </w:t>
      </w:r>
      <w:r>
        <w:rPr>
          <w:rFonts w:ascii="Times New Roman" w:eastAsia="Times New Roman" w:hAnsi="Times New Roman"/>
          <w:sz w:val="24"/>
        </w:rPr>
        <w:t>в педагогическом процессе вы</w:t>
      </w:r>
      <w:r>
        <w:rPr>
          <w:rFonts w:ascii="Times New Roman" w:eastAsia="Times New Roman" w:hAnsi="Times New Roman"/>
          <w:sz w:val="24"/>
        </w:rPr>
        <w:softHyphen/>
        <w:t>ражается в обеспечении всем и каждому ученику одинакового доступа к основам физической культуры, максимальном рас</w:t>
      </w:r>
      <w:r>
        <w:rPr>
          <w:rFonts w:ascii="Times New Roman" w:eastAsia="Times New Roman" w:hAnsi="Times New Roman"/>
          <w:sz w:val="24"/>
        </w:rPr>
        <w:softHyphen/>
        <w:t>крытии способностей детей, построении преподавания на ос</w:t>
      </w:r>
      <w:r>
        <w:rPr>
          <w:rFonts w:ascii="Times New Roman" w:eastAsia="Times New Roman" w:hAnsi="Times New Roman"/>
          <w:sz w:val="24"/>
        </w:rPr>
        <w:softHyphen/>
        <w:t>нове использования широких и гибких методов и средств обу</w:t>
      </w:r>
      <w:r>
        <w:rPr>
          <w:rFonts w:ascii="Times New Roman" w:eastAsia="Times New Roman" w:hAnsi="Times New Roman"/>
          <w:sz w:val="24"/>
        </w:rPr>
        <w:softHyphen/>
        <w:t xml:space="preserve">чения для развития детей с разным уровнем их двигательных и психических </w:t>
      </w:r>
      <w:r>
        <w:rPr>
          <w:rFonts w:ascii="Times New Roman" w:eastAsia="Times New Roman" w:hAnsi="Times New Roman"/>
          <w:sz w:val="24"/>
        </w:rPr>
        <w:lastRenderedPageBreak/>
        <w:t>способностей, изменении сути педагогических отношений, переходе от подчинения к сотрудничеству.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Принцип </w:t>
      </w:r>
      <w:proofErr w:type="spellStart"/>
      <w:r>
        <w:rPr>
          <w:rFonts w:ascii="Times New Roman" w:eastAsia="Times New Roman" w:hAnsi="Times New Roman"/>
          <w:i/>
          <w:iCs/>
          <w:sz w:val="24"/>
        </w:rPr>
        <w:t>гуманизации</w:t>
      </w:r>
      <w:proofErr w:type="spellEnd"/>
      <w:r>
        <w:rPr>
          <w:rFonts w:ascii="Times New Roman" w:eastAsia="Times New Roman" w:hAnsi="Times New Roman"/>
          <w:i/>
          <w:iCs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педагогического процесса заключа</w:t>
      </w:r>
      <w:r>
        <w:rPr>
          <w:rFonts w:ascii="Times New Roman" w:eastAsia="Times New Roman" w:hAnsi="Times New Roman"/>
          <w:sz w:val="24"/>
        </w:rPr>
        <w:softHyphen/>
        <w:t>ется в учёте индивидуальных способностей личности каждо</w:t>
      </w:r>
      <w:r>
        <w:rPr>
          <w:rFonts w:ascii="Times New Roman" w:eastAsia="Times New Roman" w:hAnsi="Times New Roman"/>
          <w:sz w:val="24"/>
        </w:rPr>
        <w:softHyphen/>
        <w:t xml:space="preserve">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</w:t>
      </w:r>
      <w:proofErr w:type="spellStart"/>
      <w:r>
        <w:rPr>
          <w:rFonts w:ascii="Times New Roman" w:eastAsia="Times New Roman" w:hAnsi="Times New Roman"/>
          <w:sz w:val="24"/>
        </w:rPr>
        <w:t>разно</w:t>
      </w:r>
      <w:r>
        <w:rPr>
          <w:rFonts w:ascii="Times New Roman" w:eastAsia="Times New Roman" w:hAnsi="Times New Roman"/>
          <w:sz w:val="24"/>
        </w:rPr>
        <w:softHyphen/>
        <w:t>уровневый</w:t>
      </w:r>
      <w:proofErr w:type="spellEnd"/>
      <w:r>
        <w:rPr>
          <w:rFonts w:ascii="Times New Roman" w:eastAsia="Times New Roman" w:hAnsi="Times New Roman"/>
          <w:sz w:val="24"/>
        </w:rPr>
        <w:t xml:space="preserve"> по сложности и субъективной трудности усвоения материал программы.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Осуществление принципов демократизации и </w:t>
      </w:r>
      <w:proofErr w:type="spellStart"/>
      <w:r>
        <w:rPr>
          <w:rFonts w:ascii="Times New Roman" w:eastAsia="Times New Roman" w:hAnsi="Times New Roman"/>
          <w:sz w:val="24"/>
        </w:rPr>
        <w:t>гуманизации</w:t>
      </w:r>
      <w:proofErr w:type="spellEnd"/>
      <w:r>
        <w:rPr>
          <w:rFonts w:ascii="Times New Roman" w:eastAsia="Times New Roman" w:hAnsi="Times New Roman"/>
          <w:sz w:val="24"/>
        </w:rPr>
        <w:t xml:space="preserve"> в педагогическом процессе возможно на основе </w:t>
      </w:r>
      <w:r>
        <w:rPr>
          <w:rFonts w:ascii="Times New Roman" w:eastAsia="Times New Roman" w:hAnsi="Times New Roman"/>
          <w:i/>
          <w:iCs/>
          <w:sz w:val="24"/>
        </w:rPr>
        <w:t>педагогики со</w:t>
      </w:r>
      <w:r>
        <w:rPr>
          <w:rFonts w:ascii="Times New Roman" w:eastAsia="Times New Roman" w:hAnsi="Times New Roman"/>
          <w:i/>
          <w:iCs/>
          <w:sz w:val="24"/>
        </w:rPr>
        <w:softHyphen/>
        <w:t xml:space="preserve">трудничества </w:t>
      </w:r>
      <w:r>
        <w:rPr>
          <w:rFonts w:ascii="Times New Roman" w:eastAsia="Times New Roman" w:hAnsi="Times New Roman"/>
          <w:sz w:val="24"/>
        </w:rPr>
        <w:t>— идеи совместной развивающей деятельности детей и взрослых, в процессе которой они связаны взаимопони</w:t>
      </w:r>
      <w:r>
        <w:rPr>
          <w:rFonts w:ascii="Times New Roman" w:eastAsia="Times New Roman" w:hAnsi="Times New Roman"/>
          <w:sz w:val="24"/>
        </w:rPr>
        <w:softHyphen/>
        <w:t>манием и проникновением в духовный мир друг друга, совмест</w:t>
      </w:r>
      <w:r>
        <w:rPr>
          <w:rFonts w:ascii="Times New Roman" w:eastAsia="Times New Roman" w:hAnsi="Times New Roman"/>
          <w:sz w:val="24"/>
        </w:rPr>
        <w:softHyphen/>
        <w:t>ным желанием анализа хода и результатов этой деятельности.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i/>
          <w:iCs/>
          <w:sz w:val="24"/>
        </w:rPr>
        <w:t>Деятельностный</w:t>
      </w:r>
      <w:proofErr w:type="spellEnd"/>
      <w:r>
        <w:rPr>
          <w:rFonts w:ascii="Times New Roman" w:eastAsia="Times New Roman" w:hAnsi="Times New Roman"/>
          <w:i/>
          <w:iCs/>
          <w:sz w:val="24"/>
        </w:rPr>
        <w:t xml:space="preserve"> подход </w:t>
      </w:r>
      <w:r>
        <w:rPr>
          <w:rFonts w:ascii="Times New Roman" w:eastAsia="Times New Roman" w:hAnsi="Times New Roman"/>
          <w:sz w:val="24"/>
        </w:rPr>
        <w:t>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Интенсификация и оптимизация </w:t>
      </w:r>
      <w:r>
        <w:rPr>
          <w:rFonts w:ascii="Times New Roman" w:eastAsia="Times New Roman" w:hAnsi="Times New Roman"/>
          <w:sz w:val="24"/>
        </w:rPr>
        <w:t>состоит в повышении целенаправленности обучения и усилении мотивации заня</w:t>
      </w:r>
      <w:r>
        <w:rPr>
          <w:rFonts w:ascii="Times New Roman" w:eastAsia="Times New Roman" w:hAnsi="Times New Roman"/>
          <w:sz w:val="24"/>
        </w:rPr>
        <w:softHyphen/>
        <w:t>тий физической культурой и спортом, применении активных и творческих методов и форм обучения (проблемные, исследо</w:t>
      </w:r>
      <w:r>
        <w:rPr>
          <w:rFonts w:ascii="Times New Roman" w:eastAsia="Times New Roman" w:hAnsi="Times New Roman"/>
          <w:sz w:val="24"/>
        </w:rPr>
        <w:softHyphen/>
        <w:t>вательские, сопряжённого развития кондиционных и коорди</w:t>
      </w:r>
      <w:r>
        <w:rPr>
          <w:rFonts w:ascii="Times New Roman" w:eastAsia="Times New Roman" w:hAnsi="Times New Roman"/>
          <w:sz w:val="24"/>
        </w:rPr>
        <w:softHyphen/>
        <w:t>национных способностей, акцентированного и всестороннего развития координационных способностей, методики програм</w:t>
      </w:r>
      <w:r>
        <w:rPr>
          <w:rFonts w:ascii="Times New Roman" w:eastAsia="Times New Roman" w:hAnsi="Times New Roman"/>
          <w:sz w:val="24"/>
        </w:rPr>
        <w:softHyphen/>
        <w:t>мно-алгоритмического типа, групповые и индивидуальные фор-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мы обучения, круговая тренировка и др.); в развитии навыков учебного труда; широком использовании компьютеров и других новых технических средств.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Задачу формирования целостного мировоззрения учащихся, всестороннего раскрытия взаимосвязи и взаимообусловленно</w:t>
      </w:r>
      <w:r>
        <w:rPr>
          <w:rFonts w:ascii="Times New Roman" w:eastAsia="Times New Roman" w:hAnsi="Times New Roman"/>
          <w:sz w:val="24"/>
        </w:rPr>
        <w:softHyphen/>
        <w:t>сти изучаемых явлений и процессов в сфере физической куль</w:t>
      </w:r>
      <w:r>
        <w:rPr>
          <w:rFonts w:ascii="Times New Roman" w:eastAsia="Times New Roman" w:hAnsi="Times New Roman"/>
          <w:sz w:val="24"/>
        </w:rPr>
        <w:softHyphen/>
        <w:t xml:space="preserve">туры учитель реализует на основе </w:t>
      </w:r>
      <w:r>
        <w:rPr>
          <w:rFonts w:ascii="Times New Roman" w:eastAsia="Times New Roman" w:hAnsi="Times New Roman"/>
          <w:i/>
          <w:iCs/>
          <w:sz w:val="24"/>
        </w:rPr>
        <w:t xml:space="preserve">расширения </w:t>
      </w:r>
      <w:proofErr w:type="spellStart"/>
      <w:r>
        <w:rPr>
          <w:rFonts w:ascii="Times New Roman" w:eastAsia="Times New Roman" w:hAnsi="Times New Roman"/>
          <w:i/>
          <w:iCs/>
          <w:sz w:val="24"/>
        </w:rPr>
        <w:t>межпредмет</w:t>
      </w:r>
      <w:r>
        <w:rPr>
          <w:rFonts w:ascii="Times New Roman" w:eastAsia="Times New Roman" w:hAnsi="Times New Roman"/>
          <w:i/>
          <w:iCs/>
          <w:sz w:val="24"/>
        </w:rPr>
        <w:softHyphen/>
        <w:t>ных</w:t>
      </w:r>
      <w:proofErr w:type="spellEnd"/>
      <w:r>
        <w:rPr>
          <w:rFonts w:ascii="Times New Roman" w:eastAsia="Times New Roman" w:hAnsi="Times New Roman"/>
          <w:i/>
          <w:iCs/>
          <w:sz w:val="24"/>
        </w:rPr>
        <w:t xml:space="preserve"> связей </w:t>
      </w:r>
      <w:r>
        <w:rPr>
          <w:rFonts w:ascii="Times New Roman" w:eastAsia="Times New Roman" w:hAnsi="Times New Roman"/>
          <w:sz w:val="24"/>
        </w:rPr>
        <w:t>из области разных предметов: литературы, истории, математики, анатомии, физиологии, психологии и др.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hAnsi="Times New Roman"/>
          <w:sz w:val="24"/>
        </w:rPr>
      </w:pPr>
    </w:p>
    <w:p w:rsidR="002E3995" w:rsidRDefault="002E3995">
      <w:pPr>
        <w:shd w:val="clear" w:color="auto" w:fill="FFFFFF"/>
        <w:ind w:firstLine="567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ОБЩАЯ ХАРАКТЕРИСТИКА КУРСА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>
        <w:rPr>
          <w:rFonts w:ascii="Times New Roman" w:eastAsia="Times New Roman" w:hAnsi="Times New Roman"/>
          <w:sz w:val="24"/>
        </w:rPr>
        <w:softHyphen/>
        <w:t>виваются мышление, творчество и самостоятельность.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Важнейшим требованием проведения современного урока по физической культуре является обеспечение дифференциро</w:t>
      </w:r>
      <w:r>
        <w:rPr>
          <w:rFonts w:ascii="Times New Roman" w:eastAsia="Times New Roman" w:hAnsi="Times New Roman"/>
          <w:sz w:val="24"/>
        </w:rPr>
        <w:softHyphen/>
        <w:t>ванного и индивидуального подхода к учащимся с учетом со</w:t>
      </w:r>
      <w:r>
        <w:rPr>
          <w:rFonts w:ascii="Times New Roman" w:eastAsia="Times New Roman" w:hAnsi="Times New Roman"/>
          <w:sz w:val="24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Понятийная база и содержание курса основаны на поло</w:t>
      </w:r>
      <w:r>
        <w:rPr>
          <w:rFonts w:ascii="Times New Roman" w:eastAsia="Times New Roman" w:hAnsi="Times New Roman"/>
          <w:sz w:val="24"/>
        </w:rPr>
        <w:softHyphen/>
        <w:t>жениях нормативно-правовых актов Российской Федерации, в том числе: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требованиях к результатам освоения образовательной про</w:t>
      </w:r>
      <w:r>
        <w:rPr>
          <w:rFonts w:ascii="Times New Roman" w:eastAsia="Times New Roman" w:hAnsi="Times New Roman"/>
          <w:sz w:val="24"/>
        </w:rPr>
        <w:softHyphen/>
        <w:t>граммы основного общего образования, представленной в Фе</w:t>
      </w:r>
      <w:r>
        <w:rPr>
          <w:rFonts w:ascii="Times New Roman" w:eastAsia="Times New Roman" w:hAnsi="Times New Roman"/>
          <w:sz w:val="24"/>
        </w:rPr>
        <w:softHyphen/>
        <w:t>деральном государственном стандарте начального общего об</w:t>
      </w:r>
      <w:r>
        <w:rPr>
          <w:rFonts w:ascii="Times New Roman" w:eastAsia="Times New Roman" w:hAnsi="Times New Roman"/>
          <w:sz w:val="24"/>
        </w:rPr>
        <w:softHyphen/>
        <w:t>разования;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Концепции духовно-нравственного развития и воспитания личности гражданина;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Законе «Об образовании»;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• </w:t>
      </w:r>
      <w:r>
        <w:rPr>
          <w:rFonts w:ascii="Times New Roman" w:eastAsia="Times New Roman" w:hAnsi="Times New Roman"/>
          <w:sz w:val="24"/>
        </w:rPr>
        <w:t>Федеральном законе «О физической культуре и спорте»;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Стратегии национальной безопасности Российской Феде</w:t>
      </w:r>
      <w:r>
        <w:rPr>
          <w:rFonts w:ascii="Times New Roman" w:eastAsia="Times New Roman" w:hAnsi="Times New Roman"/>
          <w:sz w:val="24"/>
        </w:rPr>
        <w:softHyphen/>
        <w:t>рации до 2020 г.;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примерной программе начального общего образования;</w:t>
      </w:r>
    </w:p>
    <w:p w:rsidR="002E3995" w:rsidRDefault="002E3995">
      <w:pPr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• приказе </w:t>
      </w:r>
      <w:proofErr w:type="spellStart"/>
      <w:r>
        <w:rPr>
          <w:rFonts w:ascii="Times New Roman" w:eastAsia="Times New Roman" w:hAnsi="Times New Roman"/>
          <w:sz w:val="24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</w:rPr>
        <w:t xml:space="preserve"> от 30 августа 2010 г. № 889.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2E3995" w:rsidRPr="007D28AB" w:rsidRDefault="007D28AB">
      <w:pPr>
        <w:shd w:val="clear" w:color="auto" w:fill="FFFFFF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МЕСТО ПРЕДМЕТА </w:t>
      </w:r>
      <w:r w:rsidR="002E3995" w:rsidRPr="007D28AB">
        <w:rPr>
          <w:rFonts w:ascii="Times New Roman" w:eastAsia="Times New Roman" w:hAnsi="Times New Roman" w:cs="Times New Roman"/>
          <w:b/>
          <w:bCs/>
          <w:sz w:val="24"/>
        </w:rPr>
        <w:t>В УЧЕБНОМ ПЛАНЕ</w:t>
      </w:r>
    </w:p>
    <w:p w:rsidR="002E3995" w:rsidRDefault="002E3995">
      <w:pPr>
        <w:shd w:val="clear" w:color="auto" w:fill="FFFFFF"/>
        <w:ind w:firstLine="567"/>
        <w:jc w:val="both"/>
        <w:rPr>
          <w:rFonts w:cs="Arial"/>
          <w:sz w:val="24"/>
        </w:rPr>
      </w:pP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Курс «Физическая культура» изучается с 1 по 4 класс из рас</w:t>
      </w:r>
      <w:r>
        <w:rPr>
          <w:rFonts w:ascii="Times New Roman" w:eastAsia="Times New Roman" w:hAnsi="Times New Roman"/>
          <w:sz w:val="24"/>
        </w:rPr>
        <w:softHyphen/>
      </w:r>
      <w:r w:rsidR="007D28AB">
        <w:rPr>
          <w:rFonts w:ascii="Times New Roman" w:eastAsia="Times New Roman" w:hAnsi="Times New Roman"/>
          <w:sz w:val="24"/>
        </w:rPr>
        <w:t>чёта 3 ч в неделю (всего 405 ч).</w:t>
      </w:r>
    </w:p>
    <w:p w:rsidR="007D28AB" w:rsidRDefault="007D28AB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На изучение предмета «Физическая культура» в 1 классе по учебному плану начального общего </w:t>
      </w:r>
      <w:r>
        <w:rPr>
          <w:rFonts w:ascii="Times New Roman" w:eastAsia="Times New Roman" w:hAnsi="Times New Roman"/>
          <w:sz w:val="24"/>
        </w:rPr>
        <w:lastRenderedPageBreak/>
        <w:t>образования отводится в первой четверти – 1 ч, со второй четверти – 3ч. Всего в году – 83 ч (33 учебные недели).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Рабочая программа рассчитана на 405 ч на четыре года обу</w:t>
      </w:r>
      <w:r>
        <w:rPr>
          <w:rFonts w:ascii="Times New Roman" w:eastAsia="Times New Roman" w:hAnsi="Times New Roman"/>
          <w:sz w:val="24"/>
        </w:rPr>
        <w:softHyphen/>
        <w:t>чения (по 3 ч в неделю).</w:t>
      </w:r>
    </w:p>
    <w:p w:rsidR="002E3995" w:rsidRDefault="002E3995">
      <w:pPr>
        <w:shd w:val="clear" w:color="auto" w:fill="FFFFFF"/>
        <w:ind w:firstLine="567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ЛИЧНОСТНЫЕ, МЕТАПРЕДМЕТНЫЕ</w:t>
      </w:r>
    </w:p>
    <w:p w:rsidR="002E3995" w:rsidRDefault="002E3995">
      <w:pPr>
        <w:shd w:val="clear" w:color="auto" w:fill="FFFFFF"/>
        <w:ind w:firstLine="567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И ПРЕДМЕТНЫЕ РЕЗУЛЬТАТЫ</w:t>
      </w:r>
    </w:p>
    <w:p w:rsidR="002E3995" w:rsidRDefault="002E3995">
      <w:pPr>
        <w:shd w:val="clear" w:color="auto" w:fill="FFFFFF"/>
        <w:ind w:firstLine="567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ОСВОЕНИЯ КУРСА</w:t>
      </w:r>
    </w:p>
    <w:p w:rsidR="002E3995" w:rsidRDefault="002E3995">
      <w:pPr>
        <w:shd w:val="clear" w:color="auto" w:fill="FFFFFF"/>
        <w:ind w:firstLine="567"/>
        <w:jc w:val="center"/>
        <w:rPr>
          <w:rFonts w:cs="Arial"/>
          <w:sz w:val="24"/>
        </w:rPr>
      </w:pP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соответствии с требованиями к результатам освоения ос</w:t>
      </w:r>
      <w:r>
        <w:rPr>
          <w:rFonts w:ascii="Times New Roman" w:eastAsia="Times New Roman" w:hAnsi="Times New Roman"/>
          <w:sz w:val="24"/>
        </w:rPr>
        <w:softHyphen/>
        <w:t>новной образовательной программы начального общего об</w:t>
      </w:r>
      <w:r>
        <w:rPr>
          <w:rFonts w:ascii="Times New Roman" w:eastAsia="Times New Roman" w:hAnsi="Times New Roman"/>
          <w:sz w:val="24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>
        <w:rPr>
          <w:rFonts w:ascii="Times New Roman" w:eastAsia="Times New Roman" w:hAnsi="Times New Roman"/>
          <w:sz w:val="24"/>
        </w:rPr>
        <w:softHyphen/>
        <w:t>сийской Федерации от 6 октября 2009 г. №373) данная рабочая программа для 1—4 классов направлена на достижение учащи</w:t>
      </w:r>
      <w:r>
        <w:rPr>
          <w:rFonts w:ascii="Times New Roman" w:eastAsia="Times New Roman" w:hAnsi="Times New Roman"/>
          <w:sz w:val="24"/>
        </w:rPr>
        <w:softHyphen/>
        <w:t xml:space="preserve">мися личностных, </w:t>
      </w:r>
      <w:proofErr w:type="spellStart"/>
      <w:r>
        <w:rPr>
          <w:rFonts w:ascii="Times New Roman" w:eastAsia="Times New Roman" w:hAnsi="Times New Roman"/>
          <w:sz w:val="24"/>
        </w:rPr>
        <w:t>метапредметных</w:t>
      </w:r>
      <w:proofErr w:type="spellEnd"/>
      <w:r>
        <w:rPr>
          <w:rFonts w:ascii="Times New Roman" w:eastAsia="Times New Roman" w:hAnsi="Times New Roman"/>
          <w:sz w:val="24"/>
        </w:rPr>
        <w:t xml:space="preserve"> и предметных результатов по физической культуре.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Личностные результаты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чувства гордости за свою Родину, россий</w:t>
      </w:r>
      <w:r>
        <w:rPr>
          <w:rFonts w:ascii="Times New Roman" w:eastAsia="Times New Roman" w:hAnsi="Times New Roman"/>
          <w:sz w:val="24"/>
        </w:rPr>
        <w:softHyphen/>
        <w:t>ский народ и историю России, осознание своей этнической и национальной принадлежности;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уважительного отношения к культуре дру</w:t>
      </w:r>
      <w:r>
        <w:rPr>
          <w:rFonts w:ascii="Times New Roman" w:eastAsia="Times New Roman" w:hAnsi="Times New Roman"/>
          <w:sz w:val="24"/>
        </w:rPr>
        <w:softHyphen/>
        <w:t>гих народов;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развитие мотивов учебной деятельности и личностный смысл учения, принятие и освоение социальной роли обуча</w:t>
      </w:r>
      <w:r>
        <w:rPr>
          <w:rFonts w:ascii="Times New Roman" w:eastAsia="Times New Roman" w:hAnsi="Times New Roman"/>
          <w:sz w:val="24"/>
        </w:rPr>
        <w:softHyphen/>
        <w:t>ющего;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развитие этических чувств, доброжелательно и эмоцио</w:t>
      </w:r>
      <w:r>
        <w:rPr>
          <w:rFonts w:ascii="Times New Roman" w:eastAsia="Times New Roman" w:hAnsi="Times New Roman"/>
          <w:sz w:val="24"/>
        </w:rPr>
        <w:softHyphen/>
        <w:t>нально-нравственной отзывчивости, понимания и сопережива</w:t>
      </w:r>
      <w:r>
        <w:rPr>
          <w:rFonts w:ascii="Times New Roman" w:eastAsia="Times New Roman" w:hAnsi="Times New Roman"/>
          <w:sz w:val="24"/>
        </w:rPr>
        <w:softHyphen/>
        <w:t>ния чувствам других людей;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развитие навыков сотрудничества со сверстниками и взрос</w:t>
      </w:r>
      <w:r>
        <w:rPr>
          <w:rFonts w:ascii="Times New Roman" w:eastAsia="Times New Roman" w:hAnsi="Times New Roman"/>
          <w:sz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развитие самостоятельности и личной ответственности за свои поступки на основе представлений о нравственных нор</w:t>
      </w:r>
      <w:r>
        <w:rPr>
          <w:rFonts w:ascii="Times New Roman" w:eastAsia="Times New Roman" w:hAnsi="Times New Roman"/>
          <w:sz w:val="24"/>
        </w:rPr>
        <w:softHyphen/>
        <w:t>мах, социальной справедливости и свободе;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эстетических потребностей, ценностей и чувств;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установки на безопасный, здоровый образ жизни.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sz w:val="24"/>
        </w:rPr>
        <w:t xml:space="preserve"> результаты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овладение способностью принимать и сохранять цели и за</w:t>
      </w:r>
      <w:r>
        <w:rPr>
          <w:rFonts w:ascii="Times New Roman" w:eastAsia="Times New Roman" w:hAnsi="Times New Roman"/>
          <w:sz w:val="24"/>
        </w:rPr>
        <w:softHyphen/>
        <w:t>дачи учебной деятельности, поиска средств её осуществления;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>
        <w:rPr>
          <w:rFonts w:ascii="Times New Roman" w:eastAsia="Times New Roman" w:hAnsi="Times New Roman"/>
          <w:sz w:val="24"/>
        </w:rPr>
        <w:softHyphen/>
        <w:t>фективные способы достижения результата;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определение общей цели и путей её достижения; умение договариваться о распределении функций и ролей в совмест</w:t>
      </w:r>
      <w:r>
        <w:rPr>
          <w:rFonts w:ascii="Times New Roman" w:eastAsia="Times New Roman" w:hAnsi="Times New Roman"/>
          <w:sz w:val="24"/>
        </w:rPr>
        <w:softHyphen/>
        <w:t>ной деятельности; осуществлять взаимный контроль в совмест</w:t>
      </w:r>
      <w:r>
        <w:rPr>
          <w:rFonts w:ascii="Times New Roman" w:eastAsia="Times New Roman" w:hAnsi="Times New Roman"/>
          <w:sz w:val="24"/>
        </w:rPr>
        <w:softHyphen/>
        <w:t>ной деятельности, адекватно оценивать собственное поведение и поведение окружающих;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готовность конструктивно разрешать конфликты посред</w:t>
      </w:r>
      <w:r>
        <w:rPr>
          <w:rFonts w:ascii="Times New Roman" w:eastAsia="Times New Roman" w:hAnsi="Times New Roman"/>
          <w:sz w:val="24"/>
        </w:rPr>
        <w:softHyphen/>
        <w:t>ством учёта интересов сторон и сотрудничества;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овладение начальными сведениями о сущности и особен</w:t>
      </w:r>
      <w:r>
        <w:rPr>
          <w:rFonts w:ascii="Times New Roman" w:eastAsia="Times New Roman" w:hAnsi="Times New Roman"/>
          <w:sz w:val="24"/>
        </w:rPr>
        <w:softHyphen/>
        <w:t>ностях объектов, процессов и явлений действительности в со</w:t>
      </w:r>
      <w:r>
        <w:rPr>
          <w:rFonts w:ascii="Times New Roman" w:eastAsia="Times New Roman" w:hAnsi="Times New Roman"/>
          <w:sz w:val="24"/>
        </w:rPr>
        <w:softHyphen/>
        <w:t>ответствии с содержанием конкретного учебного предмета;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• овладение базовыми предметными и </w:t>
      </w:r>
      <w:proofErr w:type="spellStart"/>
      <w:r>
        <w:rPr>
          <w:rFonts w:ascii="Times New Roman" w:eastAsia="Times New Roman" w:hAnsi="Times New Roman"/>
          <w:sz w:val="24"/>
        </w:rPr>
        <w:t>межпредметными</w:t>
      </w:r>
      <w:proofErr w:type="spellEnd"/>
      <w:r>
        <w:rPr>
          <w:rFonts w:ascii="Times New Roman" w:eastAsia="Times New Roman" w:hAnsi="Times New Roman"/>
          <w:sz w:val="24"/>
        </w:rPr>
        <w:t xml:space="preserve"> понятиями, отражающими существенные связи и отношения между объектами и процессами.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Предметные результаты</w:t>
      </w:r>
    </w:p>
    <w:p w:rsidR="002E3995" w:rsidRDefault="002E3995">
      <w:pPr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первоначальных представлений о значении физической культуры для укрепления здоровья человека (физи</w:t>
      </w:r>
      <w:r>
        <w:rPr>
          <w:rFonts w:ascii="Times New Roman" w:eastAsia="Times New Roman" w:hAnsi="Times New Roman"/>
          <w:sz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>
        <w:rPr>
          <w:rFonts w:ascii="Times New Roman" w:eastAsia="Times New Roman" w:hAnsi="Times New Roman"/>
          <w:sz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 </w:t>
      </w:r>
      <w:r>
        <w:rPr>
          <w:rFonts w:ascii="Times New Roman" w:eastAsia="Times New Roman" w:hAnsi="Times New Roman"/>
          <w:sz w:val="24"/>
        </w:rPr>
        <w:t xml:space="preserve">овладение умениями организовывать </w:t>
      </w:r>
      <w:proofErr w:type="spellStart"/>
      <w:r>
        <w:rPr>
          <w:rFonts w:ascii="Times New Roman" w:eastAsia="Times New Roman" w:hAnsi="Times New Roman"/>
          <w:sz w:val="24"/>
        </w:rPr>
        <w:t>здоровьесберегающую</w:t>
      </w:r>
      <w:proofErr w:type="spellEnd"/>
      <w:r>
        <w:rPr>
          <w:rFonts w:ascii="Times New Roman" w:eastAsia="Times New Roman" w:hAnsi="Times New Roman"/>
          <w:sz w:val="24"/>
        </w:rPr>
        <w:t xml:space="preserve"> жизнедеятельность (режим дня, утренняя зарядка, оздо</w:t>
      </w:r>
      <w:r>
        <w:rPr>
          <w:rFonts w:ascii="Times New Roman" w:eastAsia="Times New Roman" w:hAnsi="Times New Roman"/>
          <w:sz w:val="24"/>
        </w:rPr>
        <w:softHyphen/>
        <w:t>ровительные мероприятия, подвижные игры и т.д.);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формирование навыка систематического наблюдения за своим физическим состоянием, величиной физических нагру</w:t>
      </w:r>
      <w:r>
        <w:rPr>
          <w:rFonts w:ascii="Times New Roman" w:eastAsia="Times New Roman" w:hAnsi="Times New Roman"/>
          <w:sz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hAnsi="Times New Roman"/>
          <w:sz w:val="24"/>
        </w:rPr>
      </w:pPr>
    </w:p>
    <w:p w:rsidR="002E3995" w:rsidRDefault="002E399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СОДЕРЖАНИЕ КУРСА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lastRenderedPageBreak/>
        <w:t>Знания о физической культуре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Физическая культура. </w:t>
      </w:r>
      <w:r>
        <w:rPr>
          <w:rFonts w:ascii="Times New Roman" w:eastAsia="Times New Roman" w:hAnsi="Times New Roman"/>
          <w:sz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Правила предупреждения травматизма во время занятий фи</w:t>
      </w:r>
      <w:r>
        <w:rPr>
          <w:rFonts w:ascii="Times New Roman" w:eastAsia="Times New Roman" w:hAnsi="Times New Roman"/>
          <w:sz w:val="24"/>
        </w:rPr>
        <w:softHyphen/>
        <w:t>зическими упражнениями: организация мест занятий, подбор одежды, обуви и инвентаря.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Из истории физической культуры. </w:t>
      </w:r>
      <w:r>
        <w:rPr>
          <w:rFonts w:ascii="Times New Roman" w:eastAsia="Times New Roman" w:hAnsi="Times New Roman"/>
          <w:sz w:val="24"/>
        </w:rPr>
        <w:t>История развития фи</w:t>
      </w:r>
      <w:r>
        <w:rPr>
          <w:rFonts w:ascii="Times New Roman" w:eastAsia="Times New Roman" w:hAnsi="Times New Roman"/>
          <w:sz w:val="24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Физические упражнения. </w:t>
      </w:r>
      <w:r>
        <w:rPr>
          <w:rFonts w:ascii="Times New Roman" w:eastAsia="Times New Roman" w:hAnsi="Times New Roman"/>
          <w:sz w:val="24"/>
        </w:rPr>
        <w:t>Физические упражнения, их вли</w:t>
      </w:r>
      <w:r>
        <w:rPr>
          <w:rFonts w:ascii="Times New Roman" w:eastAsia="Times New Roman" w:hAnsi="Times New Roman"/>
          <w:sz w:val="24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>
        <w:rPr>
          <w:rFonts w:ascii="Times New Roman" w:eastAsia="Times New Roman" w:hAnsi="Times New Roman"/>
          <w:sz w:val="24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Физическая нагрузка и её влияние на повышение частоты сердечных сокращений.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Способы физкультурной деятельности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Самостоятельные занятия. </w:t>
      </w:r>
      <w:r>
        <w:rPr>
          <w:rFonts w:ascii="Times New Roman" w:eastAsia="Times New Roman" w:hAnsi="Times New Roman"/>
          <w:sz w:val="24"/>
        </w:rPr>
        <w:t>Составление режима дня. Вы</w:t>
      </w:r>
      <w:r>
        <w:rPr>
          <w:rFonts w:ascii="Times New Roman" w:eastAsia="Times New Roman" w:hAnsi="Times New Roman"/>
          <w:sz w:val="24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>
        <w:rPr>
          <w:rFonts w:ascii="Times New Roman" w:eastAsia="Times New Roman" w:hAnsi="Times New Roman"/>
          <w:sz w:val="24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2E3995" w:rsidRDefault="002E3995">
      <w:pPr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Самостоятельные наблюдения за физическим развитием и физической подготовленностью. </w:t>
      </w:r>
      <w:r>
        <w:rPr>
          <w:rFonts w:ascii="Times New Roman" w:eastAsia="Times New Roman" w:hAnsi="Times New Roman"/>
          <w:sz w:val="24"/>
        </w:rPr>
        <w:t>Измерение длины и мас</w:t>
      </w:r>
      <w:r>
        <w:rPr>
          <w:rFonts w:ascii="Times New Roman" w:eastAsia="Times New Roman" w:hAnsi="Times New Roman"/>
          <w:sz w:val="24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>
        <w:rPr>
          <w:rFonts w:ascii="Times New Roman" w:eastAsia="Times New Roman" w:hAnsi="Times New Roman"/>
          <w:sz w:val="24"/>
        </w:rPr>
        <w:softHyphen/>
        <w:t>ских упражнений.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 xml:space="preserve">Самостоятельные игры и развлечения. </w:t>
      </w:r>
      <w:r>
        <w:rPr>
          <w:rFonts w:ascii="Times New Roman" w:eastAsia="Times New Roman" w:hAnsi="Times New Roman"/>
          <w:sz w:val="24"/>
        </w:rPr>
        <w:t>Организация и про</w:t>
      </w:r>
      <w:r>
        <w:rPr>
          <w:rFonts w:ascii="Times New Roman" w:eastAsia="Times New Roman" w:hAnsi="Times New Roman"/>
          <w:sz w:val="24"/>
        </w:rPr>
        <w:softHyphen/>
        <w:t>ведение подвижных игр (на спортивных площадках и в спор</w:t>
      </w:r>
      <w:r>
        <w:rPr>
          <w:rFonts w:ascii="Times New Roman" w:eastAsia="Times New Roman" w:hAnsi="Times New Roman"/>
          <w:sz w:val="24"/>
        </w:rPr>
        <w:softHyphen/>
        <w:t>тивных залах).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Физическое совершенствование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Физкультурно-оздоровительная деятельность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Комплексы физических упражнений для утренней зарядки, физкультминуток, занятий по профилактике и коррекции на</w:t>
      </w:r>
      <w:r>
        <w:rPr>
          <w:rFonts w:ascii="Times New Roman" w:eastAsia="Times New Roman" w:hAnsi="Times New Roman"/>
          <w:sz w:val="24"/>
        </w:rPr>
        <w:softHyphen/>
        <w:t>рушений осанки.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Комплексы упражнений на развитие физических качеств.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Комплексы дыхательных упражнений. Гимнастика для глаз.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t>Спортивно-оздоровительная деятельность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</w:rPr>
        <w:t xml:space="preserve">Гимнастика с основами акробатики. </w:t>
      </w:r>
      <w:r>
        <w:rPr>
          <w:rFonts w:ascii="Times New Roman" w:eastAsia="Times New Roman" w:hAnsi="Times New Roman"/>
          <w:i/>
          <w:iCs/>
          <w:sz w:val="24"/>
        </w:rPr>
        <w:t>Организующие ко</w:t>
      </w:r>
      <w:r>
        <w:rPr>
          <w:rFonts w:ascii="Times New Roman" w:eastAsia="Times New Roman" w:hAnsi="Times New Roman"/>
          <w:i/>
          <w:iCs/>
          <w:sz w:val="24"/>
        </w:rPr>
        <w:softHyphen/>
        <w:t xml:space="preserve">манды и приемы. </w:t>
      </w:r>
      <w:r>
        <w:rPr>
          <w:rFonts w:ascii="Times New Roman" w:eastAsia="Times New Roman" w:hAnsi="Times New Roman"/>
          <w:sz w:val="24"/>
        </w:rPr>
        <w:t>Строевые действия в шеренге и колонне; вы</w:t>
      </w:r>
      <w:r>
        <w:rPr>
          <w:rFonts w:ascii="Times New Roman" w:eastAsia="Times New Roman" w:hAnsi="Times New Roman"/>
          <w:sz w:val="24"/>
        </w:rPr>
        <w:softHyphen/>
        <w:t>полнение строевых команд.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Акробатические упражнения. </w:t>
      </w:r>
      <w:r>
        <w:rPr>
          <w:rFonts w:ascii="Times New Roman" w:eastAsia="Times New Roman" w:hAnsi="Times New Roman"/>
          <w:sz w:val="24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Акробатические комбинации. </w:t>
      </w:r>
      <w:r>
        <w:rPr>
          <w:rFonts w:ascii="Times New Roman" w:eastAsia="Times New Roman" w:hAnsi="Times New Roman"/>
          <w:sz w:val="24"/>
        </w:rPr>
        <w:t>Например: 1) мост из поло</w:t>
      </w:r>
      <w:r>
        <w:rPr>
          <w:rFonts w:ascii="Times New Roman" w:eastAsia="Times New Roman" w:hAnsi="Times New Roman"/>
          <w:sz w:val="24"/>
        </w:rPr>
        <w:softHyphen/>
        <w:t>жения лёжа на спине, опуститься в исходное положение, пере</w:t>
      </w:r>
      <w:r>
        <w:rPr>
          <w:rFonts w:ascii="Times New Roman" w:eastAsia="Times New Roman" w:hAnsi="Times New Roman"/>
          <w:sz w:val="24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>
        <w:rPr>
          <w:rFonts w:ascii="Times New Roman" w:eastAsia="Times New Roman" w:hAnsi="Times New Roman"/>
          <w:sz w:val="24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Упражнения на низкой гимнастической перекладине: </w:t>
      </w:r>
      <w:r>
        <w:rPr>
          <w:rFonts w:ascii="Times New Roman" w:eastAsia="Times New Roman" w:hAnsi="Times New Roman"/>
          <w:sz w:val="24"/>
        </w:rPr>
        <w:t xml:space="preserve">висы, </w:t>
      </w:r>
      <w:proofErr w:type="spellStart"/>
      <w:r>
        <w:rPr>
          <w:rFonts w:ascii="Times New Roman" w:eastAsia="Times New Roman" w:hAnsi="Times New Roman"/>
          <w:sz w:val="24"/>
        </w:rPr>
        <w:t>перемахи</w:t>
      </w:r>
      <w:proofErr w:type="spellEnd"/>
      <w:r>
        <w:rPr>
          <w:rFonts w:ascii="Times New Roman" w:eastAsia="Times New Roman" w:hAnsi="Times New Roman"/>
          <w:sz w:val="24"/>
        </w:rPr>
        <w:t>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Гимнастическая комбинация. </w:t>
      </w:r>
      <w:r>
        <w:rPr>
          <w:rFonts w:ascii="Times New Roman" w:eastAsia="Times New Roman" w:hAnsi="Times New Roman"/>
          <w:sz w:val="24"/>
        </w:rPr>
        <w:t>Например, из виса стоя при</w:t>
      </w:r>
      <w:r>
        <w:rPr>
          <w:rFonts w:ascii="Times New Roman" w:eastAsia="Times New Roman" w:hAnsi="Times New Roman"/>
          <w:sz w:val="24"/>
        </w:rPr>
        <w:softHyphen/>
        <w:t xml:space="preserve">сев толчком двумя ногами </w:t>
      </w:r>
      <w:proofErr w:type="spellStart"/>
      <w:r>
        <w:rPr>
          <w:rFonts w:ascii="Times New Roman" w:eastAsia="Times New Roman" w:hAnsi="Times New Roman"/>
          <w:sz w:val="24"/>
        </w:rPr>
        <w:t>перемах</w:t>
      </w:r>
      <w:proofErr w:type="spellEnd"/>
      <w:r>
        <w:rPr>
          <w:rFonts w:ascii="Times New Roman" w:eastAsia="Times New Roman" w:hAnsi="Times New Roman"/>
          <w:sz w:val="24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Опорный прыжок: </w:t>
      </w:r>
      <w:r>
        <w:rPr>
          <w:rFonts w:ascii="Times New Roman" w:eastAsia="Times New Roman" w:hAnsi="Times New Roman"/>
          <w:sz w:val="24"/>
        </w:rPr>
        <w:t>с разбега через гимнастического козла.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Гимнастические упражнения прикладного характера. </w:t>
      </w:r>
      <w:r>
        <w:rPr>
          <w:rFonts w:ascii="Times New Roman" w:eastAsia="Times New Roman" w:hAnsi="Times New Roman"/>
          <w:sz w:val="24"/>
        </w:rPr>
        <w:t>Прыжки со скакалкой. Передвижение по гимнастической стен</w:t>
      </w:r>
      <w:r>
        <w:rPr>
          <w:rFonts w:ascii="Times New Roman" w:eastAsia="Times New Roman" w:hAnsi="Times New Roman"/>
          <w:sz w:val="24"/>
        </w:rPr>
        <w:softHyphen/>
        <w:t xml:space="preserve">ке. Преодоление полосы препятствий с элементами лазанья и </w:t>
      </w:r>
      <w:proofErr w:type="spellStart"/>
      <w:r>
        <w:rPr>
          <w:rFonts w:ascii="Times New Roman" w:eastAsia="Times New Roman" w:hAnsi="Times New Roman"/>
          <w:sz w:val="24"/>
        </w:rPr>
        <w:t>перелезания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переползания</w:t>
      </w:r>
      <w:proofErr w:type="spellEnd"/>
      <w:r>
        <w:rPr>
          <w:rFonts w:ascii="Times New Roman" w:eastAsia="Times New Roman" w:hAnsi="Times New Roman"/>
          <w:sz w:val="24"/>
        </w:rPr>
        <w:t>, передвижение по наклонной гим</w:t>
      </w:r>
      <w:r>
        <w:rPr>
          <w:rFonts w:ascii="Times New Roman" w:eastAsia="Times New Roman" w:hAnsi="Times New Roman"/>
          <w:sz w:val="24"/>
        </w:rPr>
        <w:softHyphen/>
        <w:t>настической скамейке.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</w:rPr>
        <w:t xml:space="preserve">Лёгкая атлетика. </w:t>
      </w:r>
      <w:r>
        <w:rPr>
          <w:rFonts w:ascii="Times New Roman" w:eastAsia="Times New Roman" w:hAnsi="Times New Roman"/>
          <w:i/>
          <w:iCs/>
          <w:sz w:val="24"/>
        </w:rPr>
        <w:t xml:space="preserve">Беговые упражнения: </w:t>
      </w:r>
      <w:r>
        <w:rPr>
          <w:rFonts w:ascii="Times New Roman" w:eastAsia="Times New Roman" w:hAnsi="Times New Roman"/>
          <w:sz w:val="24"/>
        </w:rPr>
        <w:t>с высоким под</w:t>
      </w:r>
      <w:r>
        <w:rPr>
          <w:rFonts w:ascii="Times New Roman" w:eastAsia="Times New Roman" w:hAnsi="Times New Roman"/>
          <w:sz w:val="24"/>
        </w:rPr>
        <w:softHyphen/>
        <w:t>ниманием бедра, прыжками и с ускорением</w:t>
      </w:r>
      <w:r>
        <w:rPr>
          <w:rFonts w:ascii="Times New Roman" w:eastAsia="Times New Roman" w:hAnsi="Times New Roman"/>
          <w:sz w:val="24"/>
          <w:vertAlign w:val="subscript"/>
          <w:lang w:val="en-US"/>
        </w:rPr>
        <w:t>v</w:t>
      </w:r>
      <w:r>
        <w:rPr>
          <w:rFonts w:ascii="Times New Roman" w:eastAsia="Times New Roman" w:hAnsi="Times New Roman"/>
          <w:sz w:val="24"/>
        </w:rPr>
        <w:t xml:space="preserve"> с изменяющимся направлением движения, из разных исходных положений; чел</w:t>
      </w:r>
      <w:r>
        <w:rPr>
          <w:rFonts w:ascii="Times New Roman" w:eastAsia="Times New Roman" w:hAnsi="Times New Roman"/>
          <w:sz w:val="24"/>
        </w:rPr>
        <w:softHyphen/>
        <w:t>ночный бег; высокий старт с последующим ускорением.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Прыжковые упражнения: </w:t>
      </w:r>
      <w:r>
        <w:rPr>
          <w:rFonts w:ascii="Times New Roman" w:eastAsia="Times New Roman" w:hAnsi="Times New Roman"/>
          <w:sz w:val="24"/>
        </w:rPr>
        <w:t>на одной ноге и двух ногах на месте и с продвижением; в длину и высоту; спрыгивание и запрыгивание;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Броски: </w:t>
      </w:r>
      <w:r>
        <w:rPr>
          <w:rFonts w:ascii="Times New Roman" w:eastAsia="Times New Roman" w:hAnsi="Times New Roman"/>
          <w:sz w:val="24"/>
        </w:rPr>
        <w:t>большого мяча (1кг) на дальность разными спосо</w:t>
      </w:r>
      <w:r>
        <w:rPr>
          <w:rFonts w:ascii="Times New Roman" w:eastAsia="Times New Roman" w:hAnsi="Times New Roman"/>
          <w:sz w:val="24"/>
        </w:rPr>
        <w:softHyphen/>
        <w:t>бами.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Метание: </w:t>
      </w:r>
      <w:r>
        <w:rPr>
          <w:rFonts w:ascii="Times New Roman" w:eastAsia="Times New Roman" w:hAnsi="Times New Roman"/>
          <w:sz w:val="24"/>
        </w:rPr>
        <w:t>малого мяча в вертикальную цель и на дальность.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Лыжные гонки. </w:t>
      </w:r>
      <w:r>
        <w:rPr>
          <w:rFonts w:ascii="Times New Roman" w:eastAsia="Times New Roman" w:hAnsi="Times New Roman"/>
          <w:sz w:val="24"/>
        </w:rPr>
        <w:t>Передвижение на лыжах; повороты; спу</w:t>
      </w:r>
      <w:r>
        <w:rPr>
          <w:rFonts w:ascii="Times New Roman" w:eastAsia="Times New Roman" w:hAnsi="Times New Roman"/>
          <w:sz w:val="24"/>
        </w:rPr>
        <w:softHyphen/>
        <w:t>ски; подъёмы; торможение.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</w:rPr>
        <w:t xml:space="preserve">Подвижные и спортивные игры. </w:t>
      </w:r>
      <w:r>
        <w:rPr>
          <w:rFonts w:ascii="Times New Roman" w:eastAsia="Times New Roman" w:hAnsi="Times New Roman"/>
          <w:i/>
          <w:iCs/>
          <w:sz w:val="24"/>
        </w:rPr>
        <w:t>На материале гимна</w:t>
      </w:r>
      <w:r>
        <w:rPr>
          <w:rFonts w:ascii="Times New Roman" w:eastAsia="Times New Roman" w:hAnsi="Times New Roman"/>
          <w:i/>
          <w:iCs/>
          <w:sz w:val="24"/>
        </w:rPr>
        <w:softHyphen/>
        <w:t xml:space="preserve">стики с основами акробатики: </w:t>
      </w:r>
      <w:r>
        <w:rPr>
          <w:rFonts w:ascii="Times New Roman" w:eastAsia="Times New Roman" w:hAnsi="Times New Roman"/>
          <w:sz w:val="24"/>
        </w:rPr>
        <w:t xml:space="preserve">игровые </w:t>
      </w:r>
      <w:r>
        <w:rPr>
          <w:rFonts w:ascii="Times New Roman" w:eastAsia="Times New Roman" w:hAnsi="Times New Roman"/>
          <w:sz w:val="24"/>
        </w:rPr>
        <w:lastRenderedPageBreak/>
        <w:t>задания с использо</w:t>
      </w:r>
      <w:r>
        <w:rPr>
          <w:rFonts w:ascii="Times New Roman" w:eastAsia="Times New Roman" w:hAnsi="Times New Roman"/>
          <w:sz w:val="24"/>
        </w:rPr>
        <w:softHyphen/>
        <w:t>ванием строевых упражнений, упражнений на внимание, силу, ловкость и координацию.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На материале легкой атлетики: </w:t>
      </w:r>
      <w:r>
        <w:rPr>
          <w:rFonts w:ascii="Times New Roman" w:eastAsia="Times New Roman" w:hAnsi="Times New Roman"/>
          <w:sz w:val="24"/>
        </w:rPr>
        <w:t>прыжки, бег, метания и броски; упражнения на координацию, выносливость и быстроту.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На материале лыжной подготовки: </w:t>
      </w:r>
      <w:r>
        <w:rPr>
          <w:rFonts w:ascii="Times New Roman" w:eastAsia="Times New Roman" w:hAnsi="Times New Roman"/>
          <w:sz w:val="24"/>
        </w:rPr>
        <w:t>эстафеты в передви</w:t>
      </w:r>
      <w:r>
        <w:rPr>
          <w:rFonts w:ascii="Times New Roman" w:eastAsia="Times New Roman" w:hAnsi="Times New Roman"/>
          <w:sz w:val="24"/>
        </w:rPr>
        <w:softHyphen/>
        <w:t>жении на лыжах, упражнения на выносливость и координацию..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i/>
          <w:iCs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>На материале спортивных игр.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Футбол: </w:t>
      </w:r>
      <w:r>
        <w:rPr>
          <w:rFonts w:ascii="Times New Roman" w:eastAsia="Times New Roman" w:hAnsi="Times New Roman"/>
          <w:sz w:val="24"/>
        </w:rPr>
        <w:t>удар по неподвижному и катящемуся мячу; оста</w:t>
      </w:r>
      <w:r>
        <w:rPr>
          <w:rFonts w:ascii="Times New Roman" w:eastAsia="Times New Roman" w:hAnsi="Times New Roman"/>
          <w:sz w:val="24"/>
        </w:rPr>
        <w:softHyphen/>
        <w:t>новка мяча; ведение мяча; подвижные игры на материале футбола.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iCs/>
          <w:sz w:val="24"/>
        </w:rPr>
        <w:t xml:space="preserve">Баскетбол: </w:t>
      </w:r>
      <w:r>
        <w:rPr>
          <w:rFonts w:ascii="Times New Roman" w:eastAsia="Times New Roman" w:hAnsi="Times New Roman"/>
          <w:sz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2E3995" w:rsidRDefault="002E3995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4"/>
        </w:rPr>
        <w:sectPr w:rsidR="002E3995" w:rsidSect="00CB5414">
          <w:type w:val="continuous"/>
          <w:pgSz w:w="11906" w:h="16838"/>
          <w:pgMar w:top="720" w:right="720" w:bottom="720" w:left="720" w:header="720" w:footer="720" w:gutter="0"/>
          <w:cols w:space="720"/>
          <w:docGrid w:linePitch="272" w:charSpace="8192"/>
        </w:sectPr>
      </w:pPr>
      <w:r>
        <w:rPr>
          <w:rFonts w:ascii="Times New Roman" w:eastAsia="Times New Roman" w:hAnsi="Times New Roman"/>
          <w:i/>
          <w:iCs/>
          <w:sz w:val="24"/>
        </w:rPr>
        <w:t xml:space="preserve">Волейбол: </w:t>
      </w:r>
      <w:r>
        <w:rPr>
          <w:rFonts w:ascii="Times New Roman" w:eastAsia="Times New Roman" w:hAnsi="Times New Roman"/>
          <w:sz w:val="24"/>
        </w:rPr>
        <w:t>подбрасывание мяча; подача мяча; приём и пере</w:t>
      </w:r>
      <w:r>
        <w:rPr>
          <w:rFonts w:ascii="Times New Roman" w:eastAsia="Times New Roman" w:hAnsi="Times New Roman"/>
          <w:sz w:val="24"/>
        </w:rPr>
        <w:softHyphen/>
        <w:t>дача мяча; подвижные игры на материале волейбола.</w:t>
      </w:r>
    </w:p>
    <w:p w:rsidR="002E3995" w:rsidRPr="00552FBC" w:rsidRDefault="002E3995">
      <w:pPr>
        <w:jc w:val="center"/>
        <w:rPr>
          <w:rFonts w:ascii="Times New Roman" w:hAnsi="Times New Roman" w:cs="Times New Roman"/>
          <w:b/>
          <w:sz w:val="24"/>
        </w:rPr>
      </w:pPr>
      <w:r w:rsidRPr="00552FBC">
        <w:rPr>
          <w:rFonts w:ascii="Times New Roman" w:hAnsi="Times New Roman" w:cs="Times New Roman"/>
          <w:b/>
          <w:sz w:val="24"/>
        </w:rPr>
        <w:lastRenderedPageBreak/>
        <w:t xml:space="preserve">Календарно – тематическое планирование предметной линии «Физическая культура» </w:t>
      </w:r>
    </w:p>
    <w:p w:rsidR="002E3995" w:rsidRPr="00552FBC" w:rsidRDefault="002E3995">
      <w:pPr>
        <w:jc w:val="center"/>
        <w:rPr>
          <w:rFonts w:ascii="Times New Roman" w:hAnsi="Times New Roman" w:cs="Times New Roman"/>
          <w:b/>
          <w:sz w:val="24"/>
        </w:rPr>
      </w:pPr>
      <w:r w:rsidRPr="00552FBC">
        <w:rPr>
          <w:rFonts w:ascii="Times New Roman" w:hAnsi="Times New Roman" w:cs="Times New Roman"/>
          <w:b/>
          <w:sz w:val="24"/>
        </w:rPr>
        <w:t>в рамках УМК «Школа России»   в 1 классе    3 часа в неделю -  83часа в год.</w:t>
      </w:r>
    </w:p>
    <w:p w:rsidR="002E3995" w:rsidRPr="00552FBC" w:rsidRDefault="002E3995">
      <w:pPr>
        <w:widowControl/>
        <w:numPr>
          <w:ilvl w:val="0"/>
          <w:numId w:val="2"/>
        </w:num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</w:rPr>
      </w:pPr>
      <w:r w:rsidRPr="00552FBC">
        <w:rPr>
          <w:rFonts w:ascii="Times New Roman" w:eastAsia="Times New Roman" w:hAnsi="Times New Roman" w:cs="Times New Roman"/>
          <w:b/>
          <w:sz w:val="24"/>
        </w:rPr>
        <w:t>В. И. Лях:  Учебник  «Физическая культура. 1—4 классы»  М.: Просвещение</w:t>
      </w:r>
    </w:p>
    <w:tbl>
      <w:tblPr>
        <w:tblW w:w="0" w:type="auto"/>
        <w:tblInd w:w="-49" w:type="dxa"/>
        <w:tblLayout w:type="fixed"/>
        <w:tblLook w:val="0000"/>
      </w:tblPr>
      <w:tblGrid>
        <w:gridCol w:w="709"/>
        <w:gridCol w:w="944"/>
        <w:gridCol w:w="2127"/>
        <w:gridCol w:w="898"/>
        <w:gridCol w:w="2552"/>
        <w:gridCol w:w="23"/>
        <w:gridCol w:w="2332"/>
        <w:gridCol w:w="2000"/>
        <w:gridCol w:w="1647"/>
        <w:gridCol w:w="1973"/>
      </w:tblGrid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-1053" w:firstLine="993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Тип урока.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Количество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Планируемые результаты  (предметные)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552FBC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552FBC">
              <w:rPr>
                <w:b/>
                <w:i/>
                <w:sz w:val="24"/>
                <w:szCs w:val="24"/>
              </w:rPr>
              <w:t>)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Характеристика деятельности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Содержание урока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(ученик должен знать)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Познавательные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УУД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Регулятивные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УУД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552FBC">
              <w:rPr>
                <w:b/>
                <w:i/>
                <w:sz w:val="24"/>
                <w:szCs w:val="24"/>
              </w:rPr>
              <w:t>Коммуника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552FBC">
              <w:rPr>
                <w:b/>
                <w:i/>
                <w:sz w:val="24"/>
                <w:szCs w:val="24"/>
              </w:rPr>
              <w:t>тивные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УУД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Личностные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52FBC">
              <w:rPr>
                <w:b/>
                <w:i/>
                <w:sz w:val="24"/>
                <w:szCs w:val="24"/>
              </w:rPr>
              <w:t>УУД</w:t>
            </w:r>
          </w:p>
        </w:tc>
      </w:tr>
      <w:tr w:rsidR="002E3995" w:rsidRPr="00552FBC">
        <w:tc>
          <w:tcPr>
            <w:tcW w:w="15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03</w:t>
            </w:r>
            <w:r w:rsidR="00526149">
              <w:rPr>
                <w:i/>
                <w:sz w:val="24"/>
                <w:szCs w:val="24"/>
              </w:rPr>
              <w:t>.09.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Техника безопасности на уроке физкультуры. Ознакомление со строевыми командами. Игра «По местам!»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Ввод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Формировать представления о правилах безопасности и поведения на занятиях; ознакомить с содержанием занятий физической культурой, гигиеническими и эстетическими требованиями к комплекту одежды для занятий физкультурой; дать общие представления о строевых командах и распоряжениях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  как способность к волевому усилию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rPr>
          <w:trHeight w:val="47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526149" w:rsidP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CB5414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.09.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Ознакомление с разновидностями спортивного инвентаря и оборудования.</w:t>
            </w:r>
            <w:r w:rsidR="00F44608">
              <w:rPr>
                <w:rFonts w:ascii="Times New Roman" w:hAnsi="Times New Roman" w:cs="Times New Roman"/>
                <w:sz w:val="24"/>
              </w:rPr>
              <w:t xml:space="preserve"> Прыжки</w:t>
            </w:r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разновидностях спортивного инвентаря и оборудования; учить быстро переодеваться и аккуратно складывать одежду; ознакомить с основными положениями и движениями рук, ног, туловища, головы; ознакомить с техникой выполнения прыжков на месте на двух ногах без определенного положения рук.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rPr>
          <w:trHeight w:val="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</w:t>
            </w:r>
            <w:r w:rsidR="00526149">
              <w:rPr>
                <w:i/>
                <w:sz w:val="24"/>
                <w:szCs w:val="24"/>
              </w:rPr>
              <w:t>.09.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Техника выполнения прыжков на месте на двух ногах с продвижением вперед.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Повторить правила поведения на уроках физической культуры; ознакомить с разнообразием общеразвивающих упражнений; учить выполнению прыжков на месте на двух ногах с определенным  положением  рук и прыжком на двух ногах с продвижением вперед слева и справа от натянутого шнурка.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  <w:r w:rsidR="00526149">
              <w:rPr>
                <w:i/>
                <w:sz w:val="24"/>
                <w:szCs w:val="24"/>
              </w:rPr>
              <w:t>.09.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Первая помощь при травмах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552FBC">
              <w:rPr>
                <w:rFonts w:eastAsia="Times New Roman"/>
                <w:bCs/>
                <w:sz w:val="24"/>
                <w:szCs w:val="24"/>
              </w:rPr>
              <w:t xml:space="preserve">Игра «Проверь себя» </w:t>
            </w:r>
            <w:r w:rsidR="00F44608">
              <w:rPr>
                <w:rFonts w:eastAsia="Times New Roman"/>
                <w:bCs/>
                <w:sz w:val="24"/>
                <w:szCs w:val="24"/>
              </w:rPr>
              <w:t>(</w:t>
            </w:r>
            <w:r w:rsidRPr="00552FBC">
              <w:rPr>
                <w:rFonts w:eastAsia="Times New Roman"/>
                <w:bCs/>
                <w:sz w:val="24"/>
                <w:szCs w:val="24"/>
              </w:rPr>
              <w:t>н</w:t>
            </w:r>
            <w:r w:rsidR="00F44608">
              <w:rPr>
                <w:rFonts w:eastAsia="Times New Roman"/>
                <w:bCs/>
                <w:sz w:val="24"/>
                <w:szCs w:val="24"/>
              </w:rPr>
              <w:t>а усвоение правил первой помощи)</w:t>
            </w:r>
            <w:r w:rsidRPr="00552FB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>Руководствуются правилами профилактики травма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тизма. В паре со сверстниками моделируют случаи травма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тизма и оказания первой помощи. Дают оценку своим знаниям о самопомощи и первой помощи при получении травмы с помощью тестового задания «Проверь себя». Подводят итоги игры на лучшее ведение здорового образа жизни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</w:t>
            </w:r>
            <w:r w:rsidR="00526149">
              <w:rPr>
                <w:i/>
                <w:sz w:val="24"/>
                <w:szCs w:val="24"/>
              </w:rPr>
              <w:t>.10.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F44608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Отработка техники выполнения прыжков  с небольшим продвижением вперед и назад.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Продолжить формирование представлений о правилах безопасного поведения при занятиях физическими упражнениями; повторить разученные ранее строевые упражнения; разучить упражнения зрительной гимнастики; совершенствовать технику выполнения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 xml:space="preserve">прыжков на двух ногах с небольшим продвижением вперед и назад. 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08</w:t>
            </w:r>
            <w:r w:rsidR="00526149">
              <w:rPr>
                <w:i/>
                <w:sz w:val="24"/>
                <w:szCs w:val="24"/>
              </w:rPr>
              <w:t>.10.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Спортивная одежда и обувь</w:t>
            </w:r>
          </w:p>
          <w:p w:rsidR="002E3995" w:rsidRPr="00552FBC" w:rsidRDefault="002E3995" w:rsidP="00F44608">
            <w:pPr>
              <w:pStyle w:val="a9"/>
              <w:spacing w:after="0" w:line="100" w:lineRule="atLeast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552FBC">
              <w:rPr>
                <w:rFonts w:eastAsia="Times New Roman"/>
                <w:bCs/>
                <w:sz w:val="24"/>
                <w:szCs w:val="24"/>
              </w:rPr>
              <w:t xml:space="preserve">Игра «Проверь себя»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rFonts w:eastAsia="Times New Roman"/>
                <w:sz w:val="24"/>
                <w:szCs w:val="24"/>
              </w:rPr>
            </w:pPr>
            <w:r w:rsidRPr="00552FBC">
              <w:rPr>
                <w:rFonts w:eastAsia="Times New Roman"/>
                <w:sz w:val="24"/>
                <w:szCs w:val="24"/>
              </w:rPr>
              <w:t>Руководствуются правилами выбора обуви и формы одежды в зависимости от времени года и погодных условий. Дают ответы на вопросы к рисункам. Анализируют ответы своих сверстников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rPr>
          <w:trHeight w:val="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  <w:r w:rsidR="00526149">
              <w:rPr>
                <w:i/>
                <w:sz w:val="24"/>
                <w:szCs w:val="24"/>
              </w:rPr>
              <w:t>.10.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F44608">
            <w:pPr>
              <w:snapToGrid w:val="0"/>
              <w:rPr>
                <w:rFonts w:ascii="Times New Roman" w:eastAsia="Calibri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Двигательный режим учащегося. Техника челночного бега с переносом кубиков.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влиянии занятий подвижными играми и физическими упражнениями на телосложение человека; повторить строевые упражнения; ознакомить и разучить технику челночного бега с переносом кубиков.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CB5414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</w:t>
            </w:r>
            <w:r w:rsidR="00526149">
              <w:rPr>
                <w:i/>
                <w:sz w:val="24"/>
                <w:szCs w:val="24"/>
              </w:rPr>
              <w:t>.10.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Закрепление техники челночного бега с переносом кубиков. 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необходимости выполнения утренней гигиенической гимнастики, ее значимости в режиме дня школьника; повторить строевые упражнения; закрепить технику выполнения челночного бега с переносом кубиков.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Cs/>
                <w:sz w:val="24"/>
              </w:rPr>
              <w:t>Игра «Проверь себя» на усвоение требований самоконтроля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>Формировать умение правильно оценивать своё самочувствие и контролировать, как  организм справляется с фи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зическими нагрузками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 w:rsidTr="00F44608">
        <w:trPr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Общеразвивающие упражнения с предметами и без предметов.</w:t>
            </w:r>
            <w:r w:rsidR="00F4460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52FBC">
              <w:rPr>
                <w:rFonts w:ascii="Times New Roman" w:hAnsi="Times New Roman" w:cs="Times New Roman"/>
                <w:sz w:val="24"/>
              </w:rPr>
              <w:t>Упражнения со скакалкой.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учащихся о личной ги</w:t>
            </w:r>
            <w:r w:rsidR="00F44608">
              <w:rPr>
                <w:rFonts w:ascii="Times New Roman" w:hAnsi="Times New Roman" w:cs="Times New Roman"/>
                <w:sz w:val="24"/>
              </w:rPr>
              <w:t>ги</w:t>
            </w:r>
            <w:r w:rsidRPr="00552FBC">
              <w:rPr>
                <w:rFonts w:ascii="Times New Roman" w:hAnsi="Times New Roman" w:cs="Times New Roman"/>
                <w:sz w:val="24"/>
              </w:rPr>
              <w:t xml:space="preserve">ене; учить поворотам на месте; научить прыгать с высоты; совершенствовать технику выполнения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прыжков.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Техника выполнения прыжков в длину с места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многоскоков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.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Обучить выполнению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многоскоков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14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Первая помощь при травмах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Cs/>
                <w:sz w:val="24"/>
              </w:rPr>
              <w:t>Игра «Проверь себя» на усвоение правил первой помощи.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>В паре со сверстниками моделируют случаи травма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тизма и оказания первой помощи. Дают оценку своим знаниям о самопомощи и первой помощи при получении травмы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40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Техника выполнения прыжков в длину с места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многоскоков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  Игра «Передай мяч».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пользе физических упражнений для организма младшего школьника; повторить выполнение строевых упражнений; обучить выполнению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многоскоков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F44608">
            <w:pPr>
              <w:snapToGrid w:val="0"/>
              <w:rPr>
                <w:rFonts w:ascii="Times New Roman" w:eastAsia="Calibri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Ознакомление с техникой выполнения прыжков в длину с разбега.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правильного дыхания при выполнении физических упражнений; ознакомить с отталкиванием одной ногой при прыжках в длину с разбега, с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многоскоками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 w:rsidTr="00CB5414">
        <w:trPr>
          <w:trHeight w:val="3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Техника выполнения метания мяча в горизонтальную цель. 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Формирование реакции и представления о правилах безопасного поведения при метании; ознакомить с метанием малого мяча в горизонтальную цель; повторить выполнение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многоскоков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F44608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Правила метания мяча с разбега.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Закреплять технику выполнения метания малого мяча в горизонтальную цель; зафиксировать  внимание детей на правильном исходном положении.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rPr>
          <w:trHeight w:val="11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1F08CB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. Совершенствование техники метания мяча в цель.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пользе закаливания организма в осеннее время года; закреплять технику выполнения метания малого мяча в горизонтальную цель; зафиксировать  внимание детей на правильном исходном положении.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Совершенствование техники метания. Игра «Попади в корзину».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об оказании первой помощи пострадавшим при занятиях физическими упражнениями в случаях попадания различных посторонних предметов в дыхательные пути, ухо, нос; повторить выполнение строевых упражнений; совершенствовать технику метания.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 w:rsidTr="00CB5414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Упражнения с мячом большого диаметра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Совершенствовать навыки детей в перестроениях; отрабатывать элементы баскетбола (попадание мячом в корзину).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CB5414">
            <w:pPr>
              <w:shd w:val="clear" w:color="auto" w:fill="FFFFFF"/>
              <w:autoSpaceDE w:val="0"/>
              <w:snapToGrid w:val="0"/>
              <w:jc w:val="both"/>
              <w:rPr>
                <w:i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Здоровый образ жизни младшего школьника. Упражнения с мячом большого диаметра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детей о преимущества здорового образа жизни; совершенствовать навыки детей в перестроениях; отрабатывать элементы баскетбола (попадание мячом в корзину).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F08CB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Подвижные игры. 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>Игра «Затейники».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Обучать передвижению в стойке баскетболиста при ведении мяча.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Совершенствование техники выполнения упражнений с мячом большого диаметра. Игра «Затейники».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представления о здоровом образе жизни; обучать передвижению в стойке баскетболиста при ведении мяча.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Игровое упражнение «Удочка». Техника выполнения упражнений в лазании.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безопасном поведении при лазании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перелезаниях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Лазание по гимнастической стенке. Подвижная игра «Карусель».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CB5414">
            <w:pPr>
              <w:snapToGrid w:val="0"/>
              <w:rPr>
                <w:rFonts w:ascii="Times New Roman" w:eastAsia="Calibri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представления о пользе занятий физическими упражнениями на организм человека; обучать лазанию по гимнастической стенке в вертикальном и горизонтальном направлениях; закрепить владение способом захвата руками за рейку гимнастической стенки.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Игра «Пожарные на учении». Веселые старты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Совершенствовать технику строевых упражнений; овладеть навыками ползания на четвереньках, на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получетвереньках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, активизировать игровую деятельность учащихся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посредством использования на уроке игровых упражнений, основанных на уже усвоенных движениях.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Совершенствование техники лазания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перелезания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. Игра «Дождик».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требованиях безопасности и гигиены занятий упражнениями в спортивном зале; научить расчету по три; повторить построение в колонну по одному, в шеренгу, в круг.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Оказание первой помощи при ушибах. Гимнастические упражнения. Игра  «Мяч о стенку».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об оказании первой помощи при ушибах, которые могут возникнуть при занятиях физическими упражнениями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numPr>
                <w:ilvl w:val="0"/>
                <w:numId w:val="3"/>
              </w:numPr>
              <w:snapToGrid w:val="0"/>
              <w:spacing w:after="0" w:line="100" w:lineRule="atLeast"/>
              <w:ind w:left="0" w:right="-16"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Полоса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препятствий.Игра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«Мы – веселые ребята!».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Научить уверенному преодолению полосы препятствий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самостраховке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при выполнении упражнений.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Первая помощь при травмах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Cs/>
                <w:sz w:val="24"/>
              </w:rPr>
              <w:t>Игра «Проверь себя» на усвоение правил первой помощи</w:t>
            </w:r>
            <w:r w:rsidRPr="00552FB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>Руководствуются правилами профилактики травма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тизма. В паре со сверстниками моделируют случаи травма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тизма и оказания первой помощи. Дают оценку своим знаниям о самопомощи и первой помощи при получении травмы с помощью тестового задания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rPr>
          <w:trHeight w:val="2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 на равновесие. Комплекс упражнений «Скамеечка».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CB5414">
            <w:pPr>
              <w:snapToGrid w:val="0"/>
              <w:rPr>
                <w:rFonts w:ascii="Times New Roman" w:eastAsia="Calibri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безопасности и поведения при выполнении упражнений на равновесие, о режиме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дня младшего школьника; закрепить лазанье по горизонтальной гимнастической скамейке в упоре присев, стоя на коленях, группировку из упора присев и из положения сидя на полу.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результата с заданным </w:t>
            </w:r>
            <w:r w:rsidRPr="00552FBC">
              <w:rPr>
                <w:sz w:val="24"/>
                <w:szCs w:val="24"/>
              </w:rPr>
              <w:lastRenderedPageBreak/>
              <w:t>эталоном</w:t>
            </w:r>
          </w:p>
        </w:tc>
      </w:tr>
      <w:tr w:rsidR="002E3995" w:rsidRPr="00552FBC">
        <w:tc>
          <w:tcPr>
            <w:tcW w:w="15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0B0514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 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Вода и питьевой режим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552FBC">
              <w:rPr>
                <w:rFonts w:eastAsia="Times New Roman"/>
                <w:bCs/>
                <w:sz w:val="24"/>
                <w:szCs w:val="24"/>
              </w:rPr>
              <w:t>Питьевой режим при занятиях фи</w:t>
            </w:r>
            <w:r w:rsidRPr="00552FBC">
              <w:rPr>
                <w:rFonts w:eastAsia="Times New Roman"/>
                <w:bCs/>
                <w:sz w:val="24"/>
                <w:szCs w:val="24"/>
              </w:rPr>
              <w:softHyphen/>
              <w:t>зическими упражнениями, во время тренировок и туристских походов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rFonts w:eastAsia="Times New Roman"/>
                <w:sz w:val="24"/>
                <w:szCs w:val="24"/>
              </w:rPr>
            </w:pPr>
            <w:r w:rsidRPr="00552FBC">
              <w:rPr>
                <w:rFonts w:eastAsia="Times New Roman"/>
                <w:sz w:val="24"/>
                <w:szCs w:val="24"/>
              </w:rPr>
              <w:t>Усваивают азы питьевого режима во время трениров</w:t>
            </w:r>
            <w:r w:rsidRPr="00552FBC">
              <w:rPr>
                <w:rFonts w:eastAsia="Times New Roman"/>
                <w:sz w:val="24"/>
                <w:szCs w:val="24"/>
              </w:rPr>
              <w:softHyphen/>
              <w:t>ки и похода. Дают ответы на вопросы к рисункам. Анализируют ответы своих сверстников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0B0514" w:rsidRPr="00552FBC" w:rsidTr="00E913B3">
        <w:tc>
          <w:tcPr>
            <w:tcW w:w="15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514" w:rsidRPr="00552FBC" w:rsidRDefault="000B0514" w:rsidP="000B0514">
            <w:pPr>
              <w:pStyle w:val="a9"/>
              <w:tabs>
                <w:tab w:val="left" w:pos="5955"/>
              </w:tabs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 полугодие (50ч)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Закрепление техники выполнения упражнений на равновесие. Комплекс упражнений «Дорожка».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Научить подтягиваниям на горизонтальной скамейке; ознакомить с приставными шагами, шагами галопа в сторону под музыку; закрепить умение ходить по гимнастической скамейке.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552FBC">
              <w:rPr>
                <w:rFonts w:eastAsia="Times New Roman"/>
                <w:bCs/>
                <w:sz w:val="24"/>
                <w:szCs w:val="24"/>
              </w:rPr>
              <w:t xml:space="preserve">Игра «Проверь </w:t>
            </w:r>
            <w:r w:rsidRPr="00552FBC">
              <w:rPr>
                <w:rFonts w:eastAsia="Times New Roman"/>
                <w:bCs/>
                <w:sz w:val="24"/>
                <w:szCs w:val="24"/>
              </w:rPr>
              <w:lastRenderedPageBreak/>
              <w:t>себя» на усвоение ре</w:t>
            </w:r>
            <w:r w:rsidRPr="00552FBC">
              <w:rPr>
                <w:rFonts w:eastAsia="Times New Roman"/>
                <w:bCs/>
                <w:sz w:val="24"/>
                <w:szCs w:val="24"/>
              </w:rPr>
              <w:softHyphen/>
              <w:t>комендаций по соблюдению режима дня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lastRenderedPageBreak/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Учить правильно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распределять время и соблюдать режим дня.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>Определять назначение утренней зарядки, физкульт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softHyphen/>
              <w:t>минуток, их роль и значение в организации здоровье-сберегающей жизнедеятельности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lastRenderedPageBreak/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Потребность </w:t>
            </w:r>
            <w:r w:rsidRPr="00552FBC">
              <w:rPr>
                <w:sz w:val="24"/>
                <w:szCs w:val="24"/>
              </w:rPr>
              <w:lastRenderedPageBreak/>
              <w:t>в общении с учителем 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552FBC">
              <w:rPr>
                <w:sz w:val="24"/>
                <w:szCs w:val="24"/>
              </w:rPr>
              <w:lastRenderedPageBreak/>
              <w:t>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34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Акробатические 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. Статистическое и динамическое равновесие.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безопасности и поведения при выполнении акробатических упражнений, о необходимости проведения профилактики нарушений осанки; учить переноске гимнастических матов,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перелезанию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через горку матов, лазанью по гимнастической стенке произвольным способом.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Совершенствование техники выполнения </w:t>
            </w:r>
            <w:r w:rsidRPr="00552FBC">
              <w:rPr>
                <w:sz w:val="24"/>
                <w:szCs w:val="24"/>
              </w:rPr>
              <w:lastRenderedPageBreak/>
              <w:t>акробатических упражнений.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Научить кувыркаться вперед в группировке, ознакомить с </w:t>
            </w:r>
            <w:r w:rsidRPr="00552FBC">
              <w:rPr>
                <w:sz w:val="24"/>
                <w:szCs w:val="24"/>
              </w:rPr>
              <w:lastRenderedPageBreak/>
              <w:t>комплексом общеразвивающих упражнений с палкой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</w:t>
            </w:r>
            <w:r w:rsidRPr="00552FBC">
              <w:rPr>
                <w:sz w:val="24"/>
                <w:szCs w:val="24"/>
              </w:rPr>
              <w:lastRenderedPageBreak/>
              <w:t>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Потребность в общении с учителем </w:t>
            </w:r>
            <w:r w:rsidRPr="00552FBC">
              <w:rPr>
                <w:sz w:val="24"/>
                <w:szCs w:val="24"/>
              </w:rPr>
              <w:lastRenderedPageBreak/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rPr>
          <w:trHeight w:val="33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36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 w:rsidP="001F08CB">
            <w:pPr>
              <w:snapToGrid w:val="0"/>
              <w:rPr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Акробатические 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1F08CB">
              <w:rPr>
                <w:rFonts w:ascii="Times New Roman" w:hAnsi="Times New Roman" w:cs="Times New Roman"/>
                <w:sz w:val="24"/>
              </w:rPr>
              <w:t>К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>увыр</w:t>
            </w:r>
            <w:r w:rsidR="001F08CB">
              <w:rPr>
                <w:rFonts w:ascii="Times New Roman" w:hAnsi="Times New Roman" w:cs="Times New Roman"/>
                <w:sz w:val="24"/>
              </w:rPr>
              <w:t>ок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 в группировке.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Научить кувыркаться вперед в группировке, ознакомить с комплексом общеразвивающих упражнений с палкой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Закрепление техники выполнения акробатических упражнений. Игра «Хитрая лиса».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Закрепить перекат из группировки в приседе назад с возвращением в присед, приставные шаги, шаги галопа в сторону.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38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F08CB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Упоры и висы.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безопасности  при выполнении упоров и висов; научить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выполнению упору и висам лежа на низком бревне; закрепить лазанье по гимнастической стенке.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</w:t>
            </w:r>
            <w:r w:rsidRPr="00552FBC">
              <w:rPr>
                <w:sz w:val="24"/>
                <w:szCs w:val="24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Умение слушать и вступать в </w:t>
            </w:r>
            <w:r w:rsidRPr="00552FBC">
              <w:rPr>
                <w:sz w:val="24"/>
                <w:szCs w:val="24"/>
              </w:rPr>
              <w:lastRenderedPageBreak/>
              <w:t>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39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685" w:rsidRPr="00552FBC" w:rsidRDefault="00427685" w:rsidP="0042768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Висы, упоры и упражнения</w:t>
            </w:r>
            <w:r w:rsidRPr="00552FBC">
              <w:rPr>
                <w:rFonts w:ascii="Times New Roman" w:hAnsi="Times New Roman" w:cs="Times New Roman"/>
                <w:sz w:val="24"/>
              </w:rPr>
              <w:t xml:space="preserve"> на равновесие. </w:t>
            </w:r>
          </w:p>
          <w:p w:rsidR="002E3995" w:rsidRPr="00552FBC" w:rsidRDefault="002E3995" w:rsidP="00427685">
            <w:pPr>
              <w:snapToGrid w:val="0"/>
              <w:rPr>
                <w:i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Тренировать в выполнении упражнений на равновесие, висов, упоров; закрепить выполнение приставных шагов, шагов галопа в сторону под музыку.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685" w:rsidRPr="00552FBC" w:rsidRDefault="00427685" w:rsidP="0042768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Висы, упоры и упражнения</w:t>
            </w:r>
            <w:r w:rsidRPr="00552FBC">
              <w:rPr>
                <w:rFonts w:ascii="Times New Roman" w:hAnsi="Times New Roman" w:cs="Times New Roman"/>
                <w:sz w:val="24"/>
              </w:rPr>
              <w:t xml:space="preserve"> на равновесие. </w:t>
            </w:r>
          </w:p>
          <w:p w:rsidR="002E3995" w:rsidRPr="00552FBC" w:rsidRDefault="002E3995" w:rsidP="00427685">
            <w:pPr>
              <w:snapToGrid w:val="0"/>
              <w:rPr>
                <w:i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Тренировать в выполнении упражнений на равновесие, висов, упоров; закрепить выполнение приставных шагов, шагов галопа в сторону под музыку.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Упражнения на равновесие. Учет по прыжкам в длину с места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Закрепить знания правил поведения при выполнении упражнений на равновесие; контроль усвоения прыжков в длину с места.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результата с </w:t>
            </w:r>
            <w:r w:rsidRPr="00552FBC">
              <w:rPr>
                <w:sz w:val="24"/>
                <w:szCs w:val="24"/>
              </w:rPr>
              <w:lastRenderedPageBreak/>
              <w:t>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42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Упражнения на равновесие. Учет по прыжкам в длину с места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Закрепить знания правил поведения при выполнении упражнений на равновесие; контроль усвоения прыжков в длину с места.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Игровые упражнения по совершенствованию двигательных навыков.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пользе подвижных игр для организма младшего школьника; ознакомить с понятиями «травма», «травматизм»; формировать знания о предупреждении травматизма при подвижных играх; развивать общую выносливость детей.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427685">
            <w:pPr>
              <w:snapToGrid w:val="0"/>
              <w:rPr>
                <w:i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Повторение изученных упражнений.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Проверить усвоение материала; закрепить знания о необходимости выполнения физических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упражнений для здоровья человека.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</w:t>
            </w:r>
            <w:r w:rsidRPr="00552FBC">
              <w:rPr>
                <w:sz w:val="24"/>
                <w:szCs w:val="24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Умение слушать и вступать в </w:t>
            </w:r>
            <w:r w:rsidRPr="00552FBC">
              <w:rPr>
                <w:sz w:val="24"/>
                <w:szCs w:val="24"/>
              </w:rPr>
              <w:lastRenderedPageBreak/>
              <w:t>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к учению</w:t>
            </w:r>
          </w:p>
        </w:tc>
      </w:tr>
      <w:tr w:rsidR="002E3995" w:rsidRPr="00552FBC">
        <w:trPr>
          <w:trHeight w:val="30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45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Веселые старты.</w:t>
            </w:r>
            <w:r w:rsidRPr="00552FBC">
              <w:rPr>
                <w:sz w:val="24"/>
                <w:szCs w:val="24"/>
              </w:rPr>
              <w:tab/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двигательном режиме младшего школьника 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427685">
            <w:pPr>
              <w:snapToGrid w:val="0"/>
              <w:rPr>
                <w:i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Ознакомление с подвижными играми в зимний период.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знания о разнообразии подвижных игр и развлечений в зимний период времени; укрепить уверенность детей в своих спортивных способностях.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Подвижные игры «Учимся, играя!».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Продолжить формирование представлений о правилах безопасности  и поведения при занятиях физическими упражнениями в гимнастическом зале; обобщить знания  и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умения; повторить разученные ранее подвижные игры.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48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Акробатические упражнения. Метание мяча в щит.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разнообразии акробатических упражнений, повторить перебрасывание мяча с руки на руку, удары мячом об пол и ловлю, прыжки вверх с доставанием рукой подвешенного предмета; ознакомить с комплексом упражнений; учить метанию мяча одной рукой с места в щит с расстояния 3 м.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49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0F278C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Подвижные игры «Учимся, играя!».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Продолжить формирование представлений о правилах безопасности  и поведения при занятиях физическими упражнениями в гимнастическом зале; обобщить знания  и умения; повторить разученные ранее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подвижные игры.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50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42768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Акробатические 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>. Игра «Лабиринт».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Повторить знания о правилах  безопасности  при занятиях физическими упражнениями, о необходимости владения элементарными правилами оказания первой помощи при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травмировании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; повторить изученные акробатические упражнения.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Умение слушать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Лазания и </w:t>
            </w:r>
            <w:proofErr w:type="spellStart"/>
            <w:r w:rsidRPr="00552FBC">
              <w:rPr>
                <w:sz w:val="24"/>
                <w:szCs w:val="24"/>
              </w:rPr>
              <w:t>перелезания</w:t>
            </w:r>
            <w:proofErr w:type="spellEnd"/>
            <w:r w:rsidRPr="00552FBC">
              <w:rPr>
                <w:sz w:val="24"/>
                <w:szCs w:val="24"/>
              </w:rPr>
              <w:t>. Отработка техники упражнений с мячом.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безопасности  и поведения при лазаниях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перелезаниях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; учить передаче малого мяча друг другу и ловле мяча двумя руками.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Лазания и </w:t>
            </w:r>
            <w:proofErr w:type="spellStart"/>
            <w:r w:rsidRPr="00552FBC">
              <w:rPr>
                <w:sz w:val="24"/>
                <w:szCs w:val="24"/>
              </w:rPr>
              <w:t>перелезания</w:t>
            </w:r>
            <w:proofErr w:type="spellEnd"/>
            <w:r w:rsidRPr="00552FBC">
              <w:rPr>
                <w:sz w:val="24"/>
                <w:szCs w:val="24"/>
              </w:rPr>
              <w:t>. Отработка техники упражнений с мячом.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правилах безопасности  и поведения при лазаниях и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перелезаниях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; учить передаче малого мяча друг другу и ловле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мяча двумя руками.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53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Отработка техники метания и ловли мяча.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Развивать навыки метания и ловли, координацию движений.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Отработка техники метания и ловли мяча.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Развивать навыки метания и ловли, координацию движений.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15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Упражнение с теннисным мячом. Игровое упражнение «Передай мяч».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Совершенствовать технику упражнений с мячом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42768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</w:t>
            </w:r>
            <w:r w:rsidR="002E3995" w:rsidRPr="00552FBC">
              <w:rPr>
                <w:sz w:val="24"/>
                <w:szCs w:val="24"/>
              </w:rPr>
              <w:lastRenderedPageBreak/>
              <w:t>выполнения упражнений на равновесие.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Повторить правила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 xml:space="preserve">безопасности при выполнении упражнений на равновесие;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lastRenderedPageBreak/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Потребность </w:t>
            </w:r>
            <w:r w:rsidRPr="00552FBC">
              <w:rPr>
                <w:sz w:val="24"/>
                <w:szCs w:val="24"/>
              </w:rPr>
              <w:lastRenderedPageBreak/>
              <w:t>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552FBC">
              <w:rPr>
                <w:sz w:val="24"/>
                <w:szCs w:val="24"/>
              </w:rPr>
              <w:lastRenderedPageBreak/>
              <w:t>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57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Совершенствование техники бега с преодолением препятствий.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Повторить технику бега при прохождении полосы препятствий.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58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Тестовые 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 «Поднимание и опускание туловища из положения лежа на спине».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Ознакомить с тестовыми упражнениями «Наклон вперед из положения сидя» и «Поднимание и опускание туловища из положения лежа на спине»; продолжить формирование представлений о необходимости самоконтроля при занятиях физическими упражнениями.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59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Тестовые упражнения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 «Поднимание и опускание туловища из положения лежа на спине».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Ознакомить с тестовыми упражнениями «Наклон вперед из положения сидя» и «Поднимание и опускание туловища из положения лежа на спине»; продолжить формирование представлений о необходимости самоконтроля при занятиях физическими упражнениями.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 w:rsidP="00427685">
            <w:pPr>
              <w:snapToGrid w:val="0"/>
              <w:rPr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Поход. Игра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 xml:space="preserve">: «Кто первым соберет рюкзак?»,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важности проведения закаливающих процедур в весенний период времени; ознакомить с играми в весенний период времени.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Поход. Игры: «Кто быстрее построит дом?», «Переправа».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важности проведения закаливающих процедур в весенний период времени; ознакомить с играми в весенний период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времени.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результата с заданным </w:t>
            </w:r>
            <w:r w:rsidRPr="00552FBC">
              <w:rPr>
                <w:sz w:val="24"/>
                <w:szCs w:val="24"/>
              </w:rPr>
              <w:lastRenderedPageBreak/>
              <w:t>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62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427685">
            <w:pPr>
              <w:snapToGrid w:val="0"/>
              <w:rPr>
                <w:i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 Ком</w:t>
            </w:r>
            <w:r w:rsidR="003F3CA3">
              <w:rPr>
                <w:rFonts w:ascii="Times New Roman" w:hAnsi="Times New Roman" w:cs="Times New Roman"/>
                <w:sz w:val="24"/>
              </w:rPr>
              <w:t>плекс упражнений «На лугу». Игра</w:t>
            </w:r>
            <w:r w:rsidRPr="00552FBC">
              <w:rPr>
                <w:rFonts w:ascii="Times New Roman" w:hAnsi="Times New Roman" w:cs="Times New Roman"/>
                <w:sz w:val="24"/>
              </w:rPr>
              <w:t xml:space="preserve">: «Волк во рву»,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необходимости соблюдения правил техники  безопасности  при занятиях физическими упражнениями на спортивной площадке и спортивном зале; повторить построение в колонну по одному, в шеренгу, в круг; совершенствовать умения в перебрасывании мячей; разучить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пробегание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под длинной вращающейся скакалкой.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 Ком</w:t>
            </w:r>
            <w:r w:rsidR="003F3CA3">
              <w:rPr>
                <w:rFonts w:ascii="Times New Roman" w:hAnsi="Times New Roman" w:cs="Times New Roman"/>
                <w:sz w:val="24"/>
              </w:rPr>
              <w:t>плекс упражнений «На лугу». Игра</w:t>
            </w:r>
            <w:r w:rsidRPr="00552FBC">
              <w:rPr>
                <w:rFonts w:ascii="Times New Roman" w:hAnsi="Times New Roman" w:cs="Times New Roman"/>
                <w:sz w:val="24"/>
              </w:rPr>
              <w:t>: «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Весна-красна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>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представления о необходимости соблюдения правил техники  безопасности  при занятиях физическими упражнениями на спортивной площадке и спортивном зале; повторить построение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 xml:space="preserve">в колонну по одному, в шеренгу, в круг; совершенствовать умения в перебрасывании мячей; разучить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пробегание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под длинной вращающейся скакалкой.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64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Закрепление изученного. Игра «Дерево дружбы».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Формировать знания и представления об особенностях двигательного режима школьника в весенний период;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Комплекс упражнений «Поход по родному краю».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влиянии занятий оздоровительной ходьбой на состояние здоровья человека; повторить повороты переступанием, прыжком, размыкание на ширину поднятых в стороны рук, технику челночного бега.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Игры: «Посадка </w:t>
            </w:r>
            <w:r w:rsidR="003F3CA3">
              <w:rPr>
                <w:rFonts w:ascii="Times New Roman" w:hAnsi="Times New Roman" w:cs="Times New Roman"/>
                <w:sz w:val="24"/>
              </w:rPr>
              <w:lastRenderedPageBreak/>
              <w:t>картофеля</w:t>
            </w:r>
            <w:r w:rsidRPr="00552FBC">
              <w:rPr>
                <w:rFonts w:ascii="Times New Roman" w:hAnsi="Times New Roman" w:cs="Times New Roman"/>
                <w:sz w:val="24"/>
              </w:rPr>
              <w:t>», «Вперед-назад», «Чье звено скорее соберется?».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lastRenderedPageBreak/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 xml:space="preserve">Продолжить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формирование знаний и представлений о влиянии занятий бегом на состояние здоровья человека; закрепить технику метания и челночного бега; повторить тестовые  упражнения «Наклон вперед из положения сидя» и «Поднимание и опускание туловища из положения лежа на спине».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lastRenderedPageBreak/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Потребность </w:t>
            </w:r>
            <w:r w:rsidRPr="00552FBC">
              <w:rPr>
                <w:sz w:val="24"/>
                <w:szCs w:val="24"/>
              </w:rPr>
              <w:lastRenderedPageBreak/>
              <w:t>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552FBC">
              <w:rPr>
                <w:sz w:val="24"/>
                <w:szCs w:val="24"/>
              </w:rPr>
              <w:lastRenderedPageBreak/>
              <w:t>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67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3F3CA3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Игры: «Посадка картофеля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>», «Вперед-назад», «Чье звено скорее соберется?».</w:t>
            </w:r>
            <w:r w:rsidR="002E3995"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знаний и представлений о влиянии занятий бегом на состояние здоровья человека; закрепить технику метания и челночного бега; повторить тестовые  упражнения «Наклон вперед из положения сидя» и «Поднимание и опускание туловища из положения лежа на спине».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68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Упражнения на равновесие. 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Общеразвивающие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упражнения.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Продолжить обучение упражнениям с сохранением равновесия на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кирпичиках и прыжкам с гимнастической скамейки; учить бегу на 30 м с высокого старта; продолжить формирование представлений  о разнообразии общеразвивающих  упражнений; развивать общую выносливость непрерывным бегом в течение 1-3 минут.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</w:t>
            </w:r>
            <w:r w:rsidRPr="00552FBC">
              <w:rPr>
                <w:sz w:val="24"/>
                <w:szCs w:val="24"/>
              </w:rPr>
              <w:lastRenderedPageBreak/>
              <w:t>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Умение </w:t>
            </w:r>
            <w:r w:rsidRPr="00552FBC">
              <w:rPr>
                <w:sz w:val="24"/>
                <w:szCs w:val="24"/>
              </w:rPr>
              <w:lastRenderedPageBreak/>
              <w:t>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Формирование </w:t>
            </w:r>
            <w:r w:rsidRPr="00552FBC">
              <w:rPr>
                <w:sz w:val="24"/>
                <w:szCs w:val="24"/>
              </w:rPr>
              <w:lastRenderedPageBreak/>
              <w:t>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69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Преодоление полосы препятствий. Игра «Лягушата и цапля».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Совершенствовать двигательные умения и навыки учащихся в процессе преодоления полосы препятствий; разучить вис на перекладине на согнутых руках, подтягивания в висе (мальчики), сгибание и разгибание рук в упоре на гимнастической скамейке (девочки); учить бегу на 30 метров с высокого старта.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70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 w:rsidP="003F3CA3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Преодоление полосы препятствий.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Совершенствовать двигательные умения и навыки учащихся в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процессе преодоления полосы препятствий; разучить вис на перекладине на согнутых руках, подтягивания в висе (мальчики), сгибание и разгибание рук в упоре на гимнастической скамейке (девочки); учить бегу на 30 метров с высокого старта.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</w:t>
            </w:r>
            <w:r w:rsidRPr="00552FBC">
              <w:rPr>
                <w:sz w:val="24"/>
                <w:szCs w:val="24"/>
              </w:rPr>
              <w:lastRenderedPageBreak/>
              <w:t>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71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Веселое многоборье. Метание мячей в цель.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разнообразии подвижных игр и физических упражнений для проведения в весенний и летний периоды 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72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Повторение и изучение новых правил техники безопасности. Игры: «Прыжок под микроскопом», «Ручейки и озера».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правилах безопасности и поведения при занятиях физическими упражнениями в летнее время вблизи водоемов.</w:t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lastRenderedPageBreak/>
              <w:t>73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Прыжки. Игра – сказка «Брыкающаяся лошадка». Игра «Конники-спортсмены».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Формировать представления о необходимости экспресс-тестирования уровня двигательной подготовленности младших школьников, о влиянии подвижных игр и физических  упражнений на состояние дыхательной системы; совершенствовать прыжки.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 w:rsidRPr="00552FBC">
              <w:rPr>
                <w:i/>
                <w:sz w:val="24"/>
                <w:szCs w:val="24"/>
              </w:rPr>
              <w:t>74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Безопасное падение. Игра «Кто самый внимательный?».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влиянии подвижных игр и физических  упражнений на состояние сердечно-сосудистой системы организма человека; научить правилам безопасного падения.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552FBC">
              <w:rPr>
                <w:rFonts w:eastAsia="Times New Roman"/>
                <w:i/>
                <w:sz w:val="24"/>
                <w:szCs w:val="24"/>
              </w:rPr>
              <w:t>75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Подвижные игры. Бег на 1000 м.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Продолжить формирование представлений о влиянии занятий подвижными играми и физическими </w:t>
            </w:r>
            <w:r w:rsidRPr="00552FBC">
              <w:rPr>
                <w:rFonts w:ascii="Times New Roman" w:hAnsi="Times New Roman" w:cs="Times New Roman"/>
                <w:sz w:val="24"/>
              </w:rPr>
              <w:lastRenderedPageBreak/>
              <w:t>упражнениями на телосложение человека; учить бегу на 1000 м.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</w:t>
            </w:r>
            <w:r w:rsidRPr="00552FBC">
              <w:rPr>
                <w:sz w:val="24"/>
                <w:szCs w:val="24"/>
              </w:rPr>
              <w:lastRenderedPageBreak/>
              <w:t>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Умение слушать и вступать в </w:t>
            </w:r>
            <w:r w:rsidRPr="00552FBC">
              <w:rPr>
                <w:sz w:val="24"/>
                <w:szCs w:val="24"/>
              </w:rPr>
              <w:lastRenderedPageBreak/>
              <w:t>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lastRenderedPageBreak/>
              <w:t>76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 xml:space="preserve"> Повторение разученных ранее строевых упражнений. Наклоны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Закрепить знание разученных строевых упражнений; формировать  представления о выполнении наклонов вперед из положения лежа.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77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Игры: «Чувство времени», «Знай, наш лес», «Кто лучше слышит?».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Научить длительной ходьбе с преодолением несложных естественных препятствий, ориентированию на местности.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15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78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Игра «Конники-спортсмены».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Совершенствовать прыжки с препятствиями.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</w:t>
            </w:r>
            <w:r w:rsidRPr="00552FBC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 xml:space="preserve">, контроль в форме сличения способа действия и его результата с заданным </w:t>
            </w:r>
            <w:r w:rsidRPr="00552FBC">
              <w:rPr>
                <w:sz w:val="24"/>
                <w:szCs w:val="24"/>
              </w:rPr>
              <w:lastRenderedPageBreak/>
              <w:t>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79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Подвижные игры. Бег на 60 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влиянии занятий подвижными играми и физическими упражнениями на телосложение человека; учить бегу на 60 м.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80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Подвижные игры. Бег на 100 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Продолжить формирование представлений о влиянии занятий подвижными играми и физическими упражнениями на телосложение человека; учить бегу на 100 м.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81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Совершенствовать двигательные умения и навыки учащихся в процессе преодоления полосы препятствий;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2E3995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1A7BB6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82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552FBC">
              <w:rPr>
                <w:rFonts w:ascii="Times New Roman" w:hAnsi="Times New Roman" w:cs="Times New Roman"/>
                <w:sz w:val="24"/>
              </w:rPr>
              <w:t>Техника безопасности в летний период. Игры: «Команда быстроногих», «</w:t>
            </w: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Перетягива</w:t>
            </w:r>
            <w:proofErr w:type="spellEnd"/>
          </w:p>
          <w:p w:rsidR="002E3995" w:rsidRPr="00552FBC" w:rsidRDefault="002E399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2FBC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552FBC">
              <w:rPr>
                <w:rFonts w:ascii="Times New Roman" w:hAnsi="Times New Roman" w:cs="Times New Roman"/>
                <w:sz w:val="24"/>
              </w:rPr>
              <w:t xml:space="preserve"> через черту».</w:t>
            </w:r>
            <w:r w:rsidRPr="00552FBC">
              <w:rPr>
                <w:rFonts w:ascii="Times New Roman" w:hAnsi="Times New Roman" w:cs="Times New Roman"/>
                <w:sz w:val="24"/>
              </w:rPr>
              <w:tab/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Ком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бини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рован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52FBC">
              <w:rPr>
                <w:sz w:val="24"/>
                <w:szCs w:val="24"/>
              </w:rPr>
              <w:t>ный</w:t>
            </w:r>
            <w:proofErr w:type="spellEnd"/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1 час</w:t>
            </w: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Обобщить знания о правилах безопасности и поведения при занятиях физическими упражнениями во дворе, на площадках и водоемах в летнее время в период каникул; проверить представления об особенностях двигательного режима младшего школьника на летних каникулах.</w:t>
            </w:r>
            <w:r w:rsidRPr="00552FBC">
              <w:rPr>
                <w:sz w:val="24"/>
                <w:szCs w:val="24"/>
              </w:rPr>
              <w:tab/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</w:t>
            </w:r>
            <w:proofErr w:type="spellStart"/>
            <w:r w:rsidRPr="00552FBC"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 w:rsidRPr="00552FBC"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Волевая </w:t>
            </w:r>
            <w:proofErr w:type="spellStart"/>
            <w:r w:rsidRPr="00552FBC">
              <w:rPr>
                <w:sz w:val="24"/>
                <w:szCs w:val="24"/>
              </w:rPr>
              <w:t>саморегуляция</w:t>
            </w:r>
            <w:proofErr w:type="spellEnd"/>
            <w:r w:rsidRPr="00552FBC">
              <w:rPr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Потребность в общении с учителем.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Умение слушать и вступать в диалог</w:t>
            </w:r>
            <w:bookmarkStart w:id="0" w:name="_GoBack"/>
            <w:bookmarkEnd w:id="0"/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995" w:rsidRPr="00552FBC" w:rsidRDefault="002E3995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социальной роли ученика.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Формирование положительного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 xml:space="preserve">отношения </w:t>
            </w:r>
          </w:p>
          <w:p w:rsidR="002E3995" w:rsidRPr="00552FBC" w:rsidRDefault="002E3995">
            <w:pPr>
              <w:pStyle w:val="a9"/>
              <w:spacing w:after="0" w:line="100" w:lineRule="atLeast"/>
              <w:ind w:left="0"/>
              <w:rPr>
                <w:sz w:val="24"/>
                <w:szCs w:val="24"/>
              </w:rPr>
            </w:pPr>
            <w:r w:rsidRPr="00552FBC">
              <w:rPr>
                <w:sz w:val="24"/>
                <w:szCs w:val="24"/>
              </w:rPr>
              <w:t>к учению</w:t>
            </w:r>
          </w:p>
        </w:tc>
      </w:tr>
      <w:tr w:rsidR="001A7BB6" w:rsidRPr="00552FB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Default="001A7BB6">
            <w:pPr>
              <w:pStyle w:val="a9"/>
              <w:snapToGrid w:val="0"/>
              <w:spacing w:after="0" w:line="100" w:lineRule="atLeast"/>
              <w:ind w:left="0" w:right="-16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Default="001A7BB6">
            <w:pPr>
              <w:pStyle w:val="a9"/>
              <w:snapToGrid w:val="0"/>
              <w:spacing w:after="0" w:line="100" w:lineRule="atLeast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Спортивный праздник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pStyle w:val="a9"/>
              <w:snapToGrid w:val="0"/>
              <w:spacing w:after="0" w:line="100" w:lineRule="atLea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shd w:val="clear" w:color="auto" w:fill="FFFFFF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BB6" w:rsidRPr="00552FBC" w:rsidRDefault="001A7BB6">
            <w:pPr>
              <w:pStyle w:val="a9"/>
              <w:snapToGrid w:val="0"/>
              <w:spacing w:after="0" w:line="100" w:lineRule="atLeast"/>
              <w:ind w:left="0"/>
              <w:rPr>
                <w:sz w:val="24"/>
                <w:szCs w:val="24"/>
              </w:rPr>
            </w:pPr>
          </w:p>
        </w:tc>
      </w:tr>
    </w:tbl>
    <w:p w:rsidR="002E3995" w:rsidRPr="00552FBC" w:rsidRDefault="002E3995">
      <w:pPr>
        <w:pStyle w:val="a9"/>
        <w:rPr>
          <w:sz w:val="24"/>
          <w:szCs w:val="24"/>
        </w:rPr>
      </w:pPr>
    </w:p>
    <w:p w:rsidR="002E3995" w:rsidRPr="00552FBC" w:rsidRDefault="002E3995">
      <w:pPr>
        <w:ind w:left="360"/>
        <w:rPr>
          <w:rFonts w:ascii="Times New Roman" w:hAnsi="Times New Roman" w:cs="Times New Roman"/>
          <w:i/>
          <w:sz w:val="24"/>
        </w:rPr>
      </w:pPr>
    </w:p>
    <w:p w:rsidR="002E3995" w:rsidRPr="00552FBC" w:rsidRDefault="002E3995">
      <w:pPr>
        <w:ind w:left="708"/>
        <w:rPr>
          <w:rFonts w:ascii="Times New Roman" w:hAnsi="Times New Roman" w:cs="Times New Roman"/>
          <w:sz w:val="24"/>
        </w:rPr>
      </w:pPr>
    </w:p>
    <w:p w:rsidR="002E3995" w:rsidRPr="00552FBC" w:rsidRDefault="002E3995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4"/>
        </w:rPr>
      </w:pPr>
    </w:p>
    <w:sectPr w:rsidR="002E3995" w:rsidRPr="00552FBC" w:rsidSect="00CB5414">
      <w:type w:val="continuous"/>
      <w:pgSz w:w="16838" w:h="11906" w:orient="landscape"/>
      <w:pgMar w:top="720" w:right="720" w:bottom="720" w:left="720" w:header="720" w:footer="720" w:gutter="0"/>
      <w:cols w:space="720"/>
      <w:docGrid w:linePitch="272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D28AB"/>
    <w:rsid w:val="000849B1"/>
    <w:rsid w:val="000B0514"/>
    <w:rsid w:val="000F278C"/>
    <w:rsid w:val="0011284B"/>
    <w:rsid w:val="001333F0"/>
    <w:rsid w:val="001A7BB6"/>
    <w:rsid w:val="001D75DC"/>
    <w:rsid w:val="001F08CB"/>
    <w:rsid w:val="002E3995"/>
    <w:rsid w:val="003D30AE"/>
    <w:rsid w:val="003F3CA3"/>
    <w:rsid w:val="00427685"/>
    <w:rsid w:val="004B4E20"/>
    <w:rsid w:val="00526149"/>
    <w:rsid w:val="00552FBC"/>
    <w:rsid w:val="00575970"/>
    <w:rsid w:val="005F0608"/>
    <w:rsid w:val="00616B01"/>
    <w:rsid w:val="00641373"/>
    <w:rsid w:val="00653F06"/>
    <w:rsid w:val="00685139"/>
    <w:rsid w:val="006B1869"/>
    <w:rsid w:val="006B2EC2"/>
    <w:rsid w:val="00701DE7"/>
    <w:rsid w:val="007426A6"/>
    <w:rsid w:val="007D28AB"/>
    <w:rsid w:val="00826C40"/>
    <w:rsid w:val="00852C69"/>
    <w:rsid w:val="008E4021"/>
    <w:rsid w:val="00A6172C"/>
    <w:rsid w:val="00A80B2C"/>
    <w:rsid w:val="00AE410A"/>
    <w:rsid w:val="00C84DCE"/>
    <w:rsid w:val="00CB5414"/>
    <w:rsid w:val="00E913B3"/>
    <w:rsid w:val="00F12855"/>
    <w:rsid w:val="00F20435"/>
    <w:rsid w:val="00F4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40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basedOn w:val="a"/>
    <w:next w:val="a0"/>
    <w:qFormat/>
    <w:rsid w:val="00826C40"/>
    <w:pPr>
      <w:spacing w:before="28" w:after="28" w:line="100" w:lineRule="atLeast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шрифт абзаца2"/>
    <w:rsid w:val="00826C40"/>
  </w:style>
  <w:style w:type="character" w:customStyle="1" w:styleId="a4">
    <w:name w:val="Основной текст Знак"/>
    <w:basedOn w:val="2"/>
    <w:rsid w:val="00826C40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bsatz-Standardschriftart">
    <w:name w:val="Absatz-Standardschriftart"/>
    <w:rsid w:val="00826C40"/>
  </w:style>
  <w:style w:type="character" w:customStyle="1" w:styleId="WW8Num7z0">
    <w:name w:val="WW8Num7z0"/>
    <w:rsid w:val="00826C40"/>
    <w:rPr>
      <w:i/>
      <w:iCs w:val="0"/>
    </w:rPr>
  </w:style>
  <w:style w:type="character" w:customStyle="1" w:styleId="10">
    <w:name w:val="Основной шрифт абзаца1"/>
    <w:rsid w:val="00826C40"/>
  </w:style>
  <w:style w:type="paragraph" w:customStyle="1" w:styleId="a5">
    <w:name w:val="Заголовок"/>
    <w:basedOn w:val="a"/>
    <w:next w:val="a0"/>
    <w:rsid w:val="00826C40"/>
    <w:pPr>
      <w:keepNext/>
      <w:spacing w:before="240" w:after="120"/>
    </w:pPr>
    <w:rPr>
      <w:sz w:val="28"/>
      <w:szCs w:val="28"/>
    </w:rPr>
  </w:style>
  <w:style w:type="paragraph" w:styleId="a0">
    <w:name w:val="Body Text"/>
    <w:basedOn w:val="a"/>
    <w:rsid w:val="00826C40"/>
    <w:pPr>
      <w:spacing w:after="120"/>
    </w:pPr>
  </w:style>
  <w:style w:type="paragraph" w:styleId="a6">
    <w:name w:val="Title"/>
    <w:basedOn w:val="a5"/>
    <w:next w:val="a7"/>
    <w:qFormat/>
    <w:rsid w:val="00826C40"/>
  </w:style>
  <w:style w:type="paragraph" w:styleId="a7">
    <w:name w:val="Subtitle"/>
    <w:basedOn w:val="a5"/>
    <w:next w:val="a0"/>
    <w:qFormat/>
    <w:rsid w:val="00826C40"/>
    <w:pPr>
      <w:jc w:val="center"/>
    </w:pPr>
    <w:rPr>
      <w:i/>
      <w:iCs/>
    </w:rPr>
  </w:style>
  <w:style w:type="paragraph" w:styleId="a8">
    <w:name w:val="List"/>
    <w:basedOn w:val="a0"/>
    <w:rsid w:val="00826C40"/>
  </w:style>
  <w:style w:type="paragraph" w:customStyle="1" w:styleId="20">
    <w:name w:val="Название2"/>
    <w:basedOn w:val="a"/>
    <w:rsid w:val="00826C40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826C40"/>
    <w:pPr>
      <w:suppressLineNumbers/>
    </w:pPr>
  </w:style>
  <w:style w:type="paragraph" w:customStyle="1" w:styleId="11">
    <w:name w:val="Название1"/>
    <w:basedOn w:val="a"/>
    <w:rsid w:val="00826C40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826C40"/>
    <w:pPr>
      <w:suppressLineNumbers/>
    </w:pPr>
  </w:style>
  <w:style w:type="paragraph" w:styleId="a9">
    <w:name w:val="List Paragraph"/>
    <w:basedOn w:val="a"/>
    <w:qFormat/>
    <w:rsid w:val="00826C40"/>
    <w:pPr>
      <w:widowControl/>
      <w:spacing w:after="200" w:line="276" w:lineRule="auto"/>
      <w:ind w:left="720"/>
    </w:pPr>
    <w:rPr>
      <w:rFonts w:ascii="Times New Roman" w:eastAsia="Calibri" w:hAnsi="Times New Roman" w:cs="Times New Roman"/>
      <w:sz w:val="28"/>
      <w:szCs w:val="22"/>
      <w:lang w:eastAsia="ar-SA" w:bidi="ar-SA"/>
    </w:rPr>
  </w:style>
  <w:style w:type="paragraph" w:customStyle="1" w:styleId="aa">
    <w:name w:val="Содержимое таблицы"/>
    <w:basedOn w:val="a"/>
    <w:rsid w:val="00826C40"/>
    <w:pPr>
      <w:suppressLineNumbers/>
    </w:pPr>
  </w:style>
  <w:style w:type="paragraph" w:customStyle="1" w:styleId="ab">
    <w:name w:val="Заголовок таблицы"/>
    <w:basedOn w:val="aa"/>
    <w:rsid w:val="00826C4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A431-8007-4E0B-ADA7-37498EFC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39</Pages>
  <Words>10520</Words>
  <Characters>59970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1900-12-31T20:00:00Z</cp:lastPrinted>
  <dcterms:created xsi:type="dcterms:W3CDTF">2014-09-14T19:10:00Z</dcterms:created>
  <dcterms:modified xsi:type="dcterms:W3CDTF">2014-09-30T16:03:00Z</dcterms:modified>
</cp:coreProperties>
</file>